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BB6AEF" w14:textId="77777777" w:rsidR="002E244A" w:rsidRDefault="002E244A" w:rsidP="00B07A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hAnsi="Times New Roman" w:cs="Times New Roman"/>
          <w:b/>
          <w:color w:val="auto"/>
          <w:sz w:val="28"/>
          <w:szCs w:val="28"/>
        </w:rPr>
      </w:pPr>
      <w:bookmarkStart w:id="0" w:name="bookmark51"/>
      <w:r w:rsidRPr="00F37B41">
        <w:rPr>
          <w:rFonts w:ascii="Times New Roman" w:hAnsi="Times New Roman" w:cs="Times New Roman"/>
          <w:b/>
          <w:bCs/>
          <w:color w:val="auto"/>
          <w:sz w:val="28"/>
          <w:szCs w:val="28"/>
        </w:rPr>
        <w:t>ДОКУМЕНТАЦИЯ ПО ПРОВЕДЕНИЮ</w:t>
      </w:r>
    </w:p>
    <w:p w14:paraId="2B022938" w14:textId="77777777" w:rsidR="00D4618B" w:rsidRDefault="00D4618B" w:rsidP="00B07A25">
      <w:pPr>
        <w:pStyle w:val="1b"/>
        <w:widowControl w:val="0"/>
        <w:shd w:val="clear" w:color="auto" w:fill="auto"/>
        <w:suppressAutoHyphens w:val="0"/>
        <w:spacing w:before="0" w:after="0" w:line="240" w:lineRule="auto"/>
        <w:ind w:left="119"/>
        <w:rPr>
          <w:sz w:val="28"/>
          <w:szCs w:val="28"/>
        </w:rPr>
      </w:pPr>
      <w:r>
        <w:rPr>
          <w:sz w:val="28"/>
          <w:szCs w:val="28"/>
        </w:rPr>
        <w:t xml:space="preserve">закупки для определения поставщика в целях осуществления отдельных видов закупки для обеспечения государственных и муниципальных нужд Республики Крым </w:t>
      </w:r>
      <w:r w:rsidR="00AC5BF3">
        <w:rPr>
          <w:sz w:val="28"/>
          <w:szCs w:val="28"/>
        </w:rPr>
        <w:t>(</w:t>
      </w:r>
      <w:r>
        <w:rPr>
          <w:sz w:val="28"/>
          <w:szCs w:val="28"/>
        </w:rPr>
        <w:t>в соответствии с ч.67 ст. 112 44-ФЗ</w:t>
      </w:r>
      <w:r w:rsidR="00AC5BF3">
        <w:rPr>
          <w:sz w:val="28"/>
          <w:szCs w:val="28"/>
        </w:rPr>
        <w:t>)</w:t>
      </w:r>
    </w:p>
    <w:p w14:paraId="4070ACDD" w14:textId="33FBBA1E" w:rsidR="00F35247" w:rsidRDefault="00047DD1" w:rsidP="00F35247">
      <w:pPr>
        <w:pStyle w:val="aff5"/>
        <w:spacing w:before="100" w:beforeAutospacing="1" w:after="100" w:afterAutospacing="1"/>
        <w:ind w:left="0"/>
        <w:jc w:val="both"/>
        <w:rPr>
          <w:b/>
          <w:color w:val="auto"/>
          <w:sz w:val="28"/>
        </w:rPr>
      </w:pPr>
      <w:r w:rsidRPr="00AF55F7">
        <w:rPr>
          <w:sz w:val="28"/>
          <w:lang w:eastAsia="ar-SA"/>
        </w:rPr>
        <w:t xml:space="preserve">на право заключения </w:t>
      </w:r>
      <w:bookmarkStart w:id="1" w:name="doc_type"/>
      <w:bookmarkEnd w:id="1"/>
      <w:r w:rsidRPr="00AF55F7">
        <w:rPr>
          <w:sz w:val="28"/>
          <w:lang w:eastAsia="ar-SA"/>
        </w:rPr>
        <w:t xml:space="preserve">контракта </w:t>
      </w:r>
      <w:r w:rsidR="00F231F2">
        <w:rPr>
          <w:sz w:val="28"/>
          <w:lang w:eastAsia="ar-SA"/>
        </w:rPr>
        <w:t>по объекту</w:t>
      </w:r>
      <w:r>
        <w:rPr>
          <w:sz w:val="28"/>
          <w:lang w:eastAsia="ar-SA"/>
        </w:rPr>
        <w:t>:</w:t>
      </w:r>
      <w:r w:rsidR="00200E46" w:rsidRPr="00200E46">
        <w:rPr>
          <w:b/>
          <w:color w:val="auto"/>
          <w:sz w:val="28"/>
        </w:rPr>
        <w:t xml:space="preserve"> </w:t>
      </w:r>
      <w:r w:rsidR="009E4E25" w:rsidRPr="009E4E25">
        <w:rPr>
          <w:b/>
          <w:color w:val="auto"/>
          <w:sz w:val="28"/>
        </w:rPr>
        <w:t>«</w:t>
      </w:r>
      <w:r w:rsidR="00BE27A1" w:rsidRPr="00BE27A1">
        <w:rPr>
          <w:b/>
          <w:color w:val="auto"/>
          <w:sz w:val="28"/>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b/>
          <w:color w:val="auto"/>
          <w:sz w:val="28"/>
        </w:rPr>
        <w:t>пгт</w:t>
      </w:r>
      <w:proofErr w:type="spellEnd"/>
      <w:r w:rsidR="00BE27A1" w:rsidRPr="00BE27A1">
        <w:rPr>
          <w:b/>
          <w:color w:val="auto"/>
          <w:sz w:val="28"/>
        </w:rPr>
        <w:t xml:space="preserve">. Куйбышево </w:t>
      </w:r>
      <w:proofErr w:type="spellStart"/>
      <w:r w:rsidR="00BE27A1" w:rsidRPr="00BE27A1">
        <w:rPr>
          <w:b/>
          <w:color w:val="auto"/>
          <w:sz w:val="28"/>
        </w:rPr>
        <w:t>ул</w:t>
      </w:r>
      <w:proofErr w:type="gramStart"/>
      <w:r w:rsidR="00BE27A1" w:rsidRPr="00BE27A1">
        <w:rPr>
          <w:b/>
          <w:color w:val="auto"/>
          <w:sz w:val="28"/>
        </w:rPr>
        <w:t>.Т</w:t>
      </w:r>
      <w:proofErr w:type="gramEnd"/>
      <w:r w:rsidR="00BE27A1" w:rsidRPr="00BE27A1">
        <w:rPr>
          <w:b/>
          <w:color w:val="auto"/>
          <w:sz w:val="28"/>
        </w:rPr>
        <w:t>итова</w:t>
      </w:r>
      <w:proofErr w:type="spellEnd"/>
      <w:r w:rsidR="00BE27A1" w:rsidRPr="00BE27A1">
        <w:rPr>
          <w:b/>
          <w:color w:val="auto"/>
          <w:sz w:val="28"/>
        </w:rPr>
        <w:t xml:space="preserve"> д.</w:t>
      </w:r>
      <w:r w:rsidR="00B62478">
        <w:rPr>
          <w:b/>
          <w:color w:val="auto"/>
          <w:sz w:val="28"/>
        </w:rPr>
        <w:t>8</w:t>
      </w:r>
      <w:r w:rsidR="00BE0199" w:rsidRPr="00BE0199">
        <w:rPr>
          <w:b/>
          <w:color w:val="auto"/>
          <w:sz w:val="28"/>
        </w:rPr>
        <w:t>»</w:t>
      </w:r>
    </w:p>
    <w:p w14:paraId="6C648148" w14:textId="77777777" w:rsidR="00C00A18" w:rsidRDefault="00C00A18" w:rsidP="00F35247">
      <w:pPr>
        <w:pStyle w:val="aff5"/>
        <w:spacing w:before="100" w:beforeAutospacing="1" w:after="100" w:afterAutospacing="1"/>
        <w:ind w:left="0"/>
        <w:jc w:val="both"/>
        <w:rPr>
          <w:b/>
          <w:color w:val="auto"/>
          <w:sz w:val="28"/>
        </w:rPr>
      </w:pPr>
    </w:p>
    <w:p w14:paraId="46551B2B" w14:textId="06CCB9C3" w:rsidR="00BE27A1" w:rsidRDefault="002E244A" w:rsidP="00BE27A1">
      <w:pPr>
        <w:pStyle w:val="aff5"/>
        <w:spacing w:before="100" w:beforeAutospacing="1" w:after="100" w:afterAutospacing="1"/>
        <w:ind w:left="0"/>
        <w:jc w:val="center"/>
        <w:rPr>
          <w:b/>
          <w:color w:val="auto"/>
        </w:rPr>
      </w:pPr>
      <w:r w:rsidRPr="002E244A">
        <w:rPr>
          <w:b/>
          <w:color w:val="auto"/>
        </w:rPr>
        <w:t xml:space="preserve">ИКЗ: </w:t>
      </w:r>
      <w:r w:rsidR="00BE27A1" w:rsidRPr="00BE27A1">
        <w:rPr>
          <w:b/>
          <w:color w:val="auto"/>
        </w:rPr>
        <w:t>2539104002520910401001001</w:t>
      </w:r>
      <w:r w:rsidR="00B62478">
        <w:rPr>
          <w:b/>
          <w:color w:val="auto"/>
        </w:rPr>
        <w:t>6</w:t>
      </w:r>
      <w:r w:rsidR="00BE27A1" w:rsidRPr="00BE27A1">
        <w:rPr>
          <w:b/>
          <w:color w:val="auto"/>
        </w:rPr>
        <w:t>0014399243</w:t>
      </w:r>
    </w:p>
    <w:p w14:paraId="466C7883" w14:textId="4A002C11" w:rsidR="00AC5BF3" w:rsidRPr="008B5EF1" w:rsidRDefault="00AC5BF3" w:rsidP="00BE27A1">
      <w:pPr>
        <w:pStyle w:val="aff5"/>
        <w:spacing w:before="100" w:beforeAutospacing="1" w:after="100" w:afterAutospacing="1"/>
        <w:ind w:left="0"/>
        <w:jc w:val="center"/>
        <w:rPr>
          <w:b/>
          <w:bCs/>
          <w:color w:val="auto"/>
        </w:rPr>
      </w:pPr>
      <w:r w:rsidRPr="008B5EF1">
        <w:rPr>
          <w:b/>
          <w:bCs/>
          <w:iCs/>
          <w:caps/>
          <w:smallCaps/>
          <w:color w:val="auto"/>
        </w:rPr>
        <w:t xml:space="preserve">ИНФОРМАЦИЯ О СРОКАХ ПРОВЕДЕНИЯ </w:t>
      </w:r>
    </w:p>
    <w:p w14:paraId="4A5820B1"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tbl>
      <w:tblPr>
        <w:tblW w:w="9781" w:type="dxa"/>
        <w:tblInd w:w="250" w:type="dxa"/>
        <w:tblLayout w:type="fixed"/>
        <w:tblLook w:val="0000" w:firstRow="0" w:lastRow="0" w:firstColumn="0" w:lastColumn="0" w:noHBand="0" w:noVBand="0"/>
      </w:tblPr>
      <w:tblGrid>
        <w:gridCol w:w="675"/>
        <w:gridCol w:w="2303"/>
        <w:gridCol w:w="6803"/>
      </w:tblGrid>
      <w:tr w:rsidR="00AC5BF3" w:rsidRPr="008B5EF1" w14:paraId="4C0255D0" w14:textId="77777777" w:rsidTr="00F231F2">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31EAFDBE" w14:textId="77777777" w:rsidR="00AC5BF3" w:rsidRPr="008B5EF1" w:rsidRDefault="00AC5BF3" w:rsidP="00AC5BF3">
            <w:pPr>
              <w:suppressAutoHyphens w:val="0"/>
              <w:spacing w:after="6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пункта</w:t>
            </w:r>
          </w:p>
        </w:tc>
        <w:tc>
          <w:tcPr>
            <w:tcW w:w="2303" w:type="dxa"/>
            <w:tcBorders>
              <w:top w:val="single" w:sz="4" w:space="0" w:color="auto"/>
              <w:left w:val="single" w:sz="4" w:space="0" w:color="auto"/>
              <w:bottom w:val="single" w:sz="4" w:space="0" w:color="auto"/>
              <w:right w:val="single" w:sz="4" w:space="0" w:color="auto"/>
            </w:tcBorders>
            <w:shd w:val="clear" w:color="auto" w:fill="D9D9D9"/>
            <w:vAlign w:val="center"/>
          </w:tcPr>
          <w:p w14:paraId="1F153AE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Наименование</w:t>
            </w:r>
          </w:p>
        </w:tc>
        <w:tc>
          <w:tcPr>
            <w:tcW w:w="6803" w:type="dxa"/>
            <w:tcBorders>
              <w:top w:val="single" w:sz="4" w:space="0" w:color="auto"/>
              <w:left w:val="single" w:sz="4" w:space="0" w:color="auto"/>
              <w:bottom w:val="single" w:sz="4" w:space="0" w:color="auto"/>
              <w:right w:val="single" w:sz="4" w:space="0" w:color="auto"/>
            </w:tcBorders>
            <w:shd w:val="clear" w:color="auto" w:fill="D9D9D9"/>
            <w:vAlign w:val="center"/>
          </w:tcPr>
          <w:p w14:paraId="0C8100A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Информация</w:t>
            </w:r>
          </w:p>
        </w:tc>
      </w:tr>
      <w:tr w:rsidR="00AC5BF3" w:rsidRPr="008B5EF1" w14:paraId="6B4CAED1" w14:textId="77777777" w:rsidTr="00F231F2">
        <w:tc>
          <w:tcPr>
            <w:tcW w:w="675" w:type="dxa"/>
            <w:tcBorders>
              <w:top w:val="single" w:sz="4" w:space="0" w:color="auto"/>
              <w:left w:val="single" w:sz="4" w:space="0" w:color="auto"/>
              <w:bottom w:val="single" w:sz="4" w:space="0" w:color="auto"/>
              <w:right w:val="single" w:sz="4" w:space="0" w:color="auto"/>
            </w:tcBorders>
          </w:tcPr>
          <w:p w14:paraId="10A2FC49"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57B52953" w14:textId="77777777" w:rsidR="00AC5BF3" w:rsidRPr="008B5EF1" w:rsidRDefault="008B5EF1" w:rsidP="00BE140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размещения извещения </w:t>
            </w:r>
          </w:p>
        </w:tc>
        <w:tc>
          <w:tcPr>
            <w:tcW w:w="6803" w:type="dxa"/>
            <w:tcBorders>
              <w:top w:val="single" w:sz="4" w:space="0" w:color="auto"/>
              <w:left w:val="single" w:sz="4" w:space="0" w:color="auto"/>
              <w:bottom w:val="single" w:sz="4" w:space="0" w:color="auto"/>
              <w:right w:val="single" w:sz="4" w:space="0" w:color="auto"/>
            </w:tcBorders>
          </w:tcPr>
          <w:p w14:paraId="5BFF46D1" w14:textId="0C38042B" w:rsidR="00AC5BF3" w:rsidRPr="008F4C03" w:rsidRDefault="00AC5BF3" w:rsidP="00BE27A1">
            <w:pPr>
              <w:suppressAutoHyphens w:val="0"/>
              <w:ind w:right="742"/>
              <w:rPr>
                <w:rFonts w:ascii="Times New Roman" w:eastAsia="Times New Roman" w:hAnsi="Times New Roman" w:cs="Times New Roman"/>
                <w:color w:val="auto"/>
                <w:highlight w:val="yellow"/>
                <w:lang w:eastAsia="ru-RU"/>
              </w:rPr>
            </w:pPr>
            <w:r w:rsidRPr="009E4E25">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05</w:t>
            </w:r>
            <w:r w:rsidR="00BE140F" w:rsidRPr="009E4E25">
              <w:rPr>
                <w:rFonts w:ascii="Times New Roman" w:eastAsia="Times New Roman" w:hAnsi="Times New Roman" w:cs="Times New Roman"/>
                <w:b/>
                <w:color w:val="auto"/>
                <w:lang w:eastAsia="ru-RU"/>
              </w:rPr>
              <w:t>»</w:t>
            </w:r>
            <w:r w:rsidR="00200E46" w:rsidRPr="009E4E25">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200E46" w:rsidRPr="009E4E25">
              <w:rPr>
                <w:rFonts w:ascii="Times New Roman" w:eastAsia="Times New Roman" w:hAnsi="Times New Roman" w:cs="Times New Roman"/>
                <w:b/>
                <w:color w:val="auto"/>
                <w:lang w:eastAsia="ru-RU"/>
              </w:rPr>
              <w:t xml:space="preserve"> 202</w:t>
            </w:r>
            <w:r w:rsidR="0001407D">
              <w:rPr>
                <w:rFonts w:ascii="Times New Roman" w:eastAsia="Times New Roman" w:hAnsi="Times New Roman" w:cs="Times New Roman"/>
                <w:b/>
                <w:color w:val="auto"/>
                <w:lang w:eastAsia="ru-RU"/>
              </w:rPr>
              <w:t>5</w:t>
            </w:r>
            <w:r w:rsidR="00200E46" w:rsidRPr="009E4E25">
              <w:rPr>
                <w:rFonts w:ascii="Times New Roman" w:eastAsia="Times New Roman" w:hAnsi="Times New Roman" w:cs="Times New Roman"/>
                <w:b/>
                <w:color w:val="auto"/>
                <w:lang w:eastAsia="ru-RU"/>
              </w:rPr>
              <w:t xml:space="preserve"> г</w:t>
            </w:r>
          </w:p>
        </w:tc>
      </w:tr>
      <w:tr w:rsidR="00AC5BF3" w:rsidRPr="008B5EF1" w14:paraId="19C55F5D" w14:textId="77777777" w:rsidTr="00F231F2">
        <w:tc>
          <w:tcPr>
            <w:tcW w:w="675" w:type="dxa"/>
            <w:tcBorders>
              <w:top w:val="single" w:sz="4" w:space="0" w:color="auto"/>
              <w:left w:val="single" w:sz="4" w:space="0" w:color="auto"/>
              <w:bottom w:val="single" w:sz="4" w:space="0" w:color="auto"/>
              <w:right w:val="single" w:sz="4" w:space="0" w:color="auto"/>
            </w:tcBorders>
          </w:tcPr>
          <w:p w14:paraId="77DB8188"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B05371E" w14:textId="77777777" w:rsidR="00AC5BF3" w:rsidRPr="008B5EF1" w:rsidRDefault="00AC5BF3" w:rsidP="00BE140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и время окончания срока подачи заявок на участие в </w:t>
            </w:r>
            <w:r w:rsidR="00BE140F" w:rsidRPr="008B5EF1">
              <w:rPr>
                <w:rFonts w:ascii="Times New Roman" w:eastAsia="Times New Roman" w:hAnsi="Times New Roman" w:cs="Times New Roman"/>
                <w:b/>
                <w:color w:val="auto"/>
                <w:lang w:eastAsia="ru-RU"/>
              </w:rPr>
              <w:t>закупке</w:t>
            </w:r>
            <w:r w:rsidRPr="008B5EF1">
              <w:rPr>
                <w:rFonts w:ascii="Times New Roman" w:eastAsia="Times New Roman" w:hAnsi="Times New Roman" w:cs="Times New Roman"/>
                <w:b/>
                <w:color w:val="auto"/>
                <w:lang w:eastAsia="ru-RU"/>
              </w:rPr>
              <w:t xml:space="preserve"> </w:t>
            </w:r>
          </w:p>
        </w:tc>
        <w:tc>
          <w:tcPr>
            <w:tcW w:w="6803" w:type="dxa"/>
            <w:tcBorders>
              <w:top w:val="single" w:sz="4" w:space="0" w:color="auto"/>
              <w:left w:val="single" w:sz="4" w:space="0" w:color="auto"/>
              <w:bottom w:val="single" w:sz="4" w:space="0" w:color="auto"/>
              <w:right w:val="single" w:sz="4" w:space="0" w:color="auto"/>
            </w:tcBorders>
          </w:tcPr>
          <w:p w14:paraId="5220455A" w14:textId="7405A60A" w:rsidR="00AC5BF3" w:rsidRPr="00F35247" w:rsidRDefault="00AC5BF3" w:rsidP="00AC5BF3">
            <w:pPr>
              <w:suppressAutoHyphens w:val="0"/>
              <w:rPr>
                <w:rFonts w:ascii="Times New Roman" w:eastAsia="Times New Roman" w:hAnsi="Times New Roman" w:cs="Times New Roman"/>
                <w:color w:val="auto"/>
                <w:lang w:eastAsia="ru-RU"/>
              </w:rPr>
            </w:pPr>
            <w:r w:rsidRPr="00F35247">
              <w:rPr>
                <w:rFonts w:ascii="Times New Roman" w:eastAsia="Times New Roman" w:hAnsi="Times New Roman" w:cs="Times New Roman"/>
                <w:color w:val="auto"/>
                <w:lang w:eastAsia="ru-RU"/>
              </w:rPr>
              <w:t>Участник закупки,  вправе подать заявку на участие в любое время с момента размещения</w:t>
            </w:r>
            <w:r w:rsidR="0001407D">
              <w:rPr>
                <w:rFonts w:ascii="Times New Roman" w:eastAsia="Times New Roman" w:hAnsi="Times New Roman" w:cs="Times New Roman"/>
                <w:color w:val="auto"/>
                <w:lang w:eastAsia="ru-RU"/>
              </w:rPr>
              <w:t xml:space="preserve"> извещения о его проведении до 09</w:t>
            </w:r>
            <w:r w:rsidR="00C022AF"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 xml:space="preserve"> часов </w:t>
            </w:r>
            <w:r w:rsidR="0001407D">
              <w:rPr>
                <w:rFonts w:ascii="Times New Roman" w:eastAsia="Times New Roman" w:hAnsi="Times New Roman" w:cs="Times New Roman"/>
                <w:b/>
                <w:color w:val="auto"/>
                <w:lang w:eastAsia="ru-RU"/>
              </w:rPr>
              <w:t>0</w:t>
            </w:r>
            <w:r w:rsidRPr="00F35247">
              <w:rPr>
                <w:rFonts w:ascii="Times New Roman" w:eastAsia="Times New Roman" w:hAnsi="Times New Roman" w:cs="Times New Roman"/>
                <w:b/>
                <w:color w:val="auto"/>
                <w:lang w:eastAsia="ru-RU"/>
              </w:rPr>
              <w:t>0 минут «</w:t>
            </w:r>
            <w:r w:rsidR="00BE27A1">
              <w:rPr>
                <w:rFonts w:ascii="Times New Roman" w:eastAsia="Times New Roman" w:hAnsi="Times New Roman" w:cs="Times New Roman"/>
                <w:b/>
                <w:color w:val="auto"/>
                <w:lang w:eastAsia="ru-RU"/>
              </w:rPr>
              <w:t>08</w:t>
            </w:r>
            <w:r w:rsidR="00F231F2" w:rsidRPr="00F35247">
              <w:rPr>
                <w:rFonts w:ascii="Times New Roman" w:eastAsia="Times New Roman" w:hAnsi="Times New Roman" w:cs="Times New Roman"/>
                <w:b/>
                <w:color w:val="auto"/>
                <w:lang w:eastAsia="ru-RU"/>
              </w:rPr>
              <w:t>»</w:t>
            </w:r>
            <w:r w:rsidR="00BE140F" w:rsidRPr="00F35247">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CB5504"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202</w:t>
            </w:r>
            <w:r w:rsidR="0001407D">
              <w:rPr>
                <w:rFonts w:ascii="Times New Roman" w:eastAsia="Times New Roman" w:hAnsi="Times New Roman" w:cs="Times New Roman"/>
                <w:b/>
                <w:color w:val="auto"/>
                <w:lang w:eastAsia="ru-RU"/>
              </w:rPr>
              <w:t>5</w:t>
            </w:r>
            <w:r w:rsidRPr="00F35247">
              <w:rPr>
                <w:rFonts w:ascii="Times New Roman" w:eastAsia="Times New Roman" w:hAnsi="Times New Roman" w:cs="Times New Roman"/>
                <w:b/>
                <w:color w:val="auto"/>
                <w:lang w:eastAsia="ru-RU"/>
              </w:rPr>
              <w:t xml:space="preserve"> года</w:t>
            </w:r>
            <w:r w:rsidRPr="00F35247">
              <w:rPr>
                <w:rFonts w:ascii="Times New Roman" w:eastAsia="Times New Roman" w:hAnsi="Times New Roman" w:cs="Times New Roman"/>
                <w:color w:val="auto"/>
                <w:lang w:eastAsia="ru-RU"/>
              </w:rPr>
              <w:t xml:space="preserve"> по московскому времени.</w:t>
            </w:r>
          </w:p>
          <w:p w14:paraId="3B11642A" w14:textId="77777777" w:rsidR="00AC5BF3" w:rsidRPr="00F35247" w:rsidRDefault="00AC5BF3" w:rsidP="00AC5BF3">
            <w:pPr>
              <w:suppressAutoHyphens w:val="0"/>
              <w:rPr>
                <w:rFonts w:ascii="Times New Roman" w:eastAsia="Times New Roman" w:hAnsi="Times New Roman" w:cs="Times New Roman"/>
                <w:color w:val="auto"/>
                <w:lang w:eastAsia="ru-RU"/>
              </w:rPr>
            </w:pPr>
          </w:p>
          <w:p w14:paraId="253C6A43"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150F8D1B" w14:textId="77777777" w:rsidTr="00F231F2">
        <w:tc>
          <w:tcPr>
            <w:tcW w:w="675" w:type="dxa"/>
            <w:tcBorders>
              <w:top w:val="single" w:sz="4" w:space="0" w:color="auto"/>
              <w:left w:val="single" w:sz="4" w:space="0" w:color="auto"/>
              <w:bottom w:val="single" w:sz="4" w:space="0" w:color="auto"/>
              <w:right w:val="single" w:sz="4" w:space="0" w:color="auto"/>
            </w:tcBorders>
          </w:tcPr>
          <w:p w14:paraId="43E83027"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D8C18F1"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окончания срока рассмотрения заявок на участие </w:t>
            </w:r>
          </w:p>
        </w:tc>
        <w:tc>
          <w:tcPr>
            <w:tcW w:w="6803" w:type="dxa"/>
            <w:tcBorders>
              <w:top w:val="single" w:sz="4" w:space="0" w:color="auto"/>
              <w:left w:val="single" w:sz="4" w:space="0" w:color="auto"/>
              <w:bottom w:val="single" w:sz="4" w:space="0" w:color="auto"/>
              <w:right w:val="single" w:sz="4" w:space="0" w:color="auto"/>
            </w:tcBorders>
          </w:tcPr>
          <w:p w14:paraId="42A5A80C" w14:textId="51E8ED06" w:rsidR="00AC5BF3" w:rsidRPr="008F4C03" w:rsidRDefault="00C022AF" w:rsidP="00AC5BF3">
            <w:pPr>
              <w:suppressAutoHyphens w:val="0"/>
              <w:rPr>
                <w:rFonts w:ascii="Times New Roman" w:eastAsia="Times New Roman" w:hAnsi="Times New Roman" w:cs="Times New Roman"/>
                <w:b/>
                <w:color w:val="auto"/>
                <w:highlight w:val="yellow"/>
                <w:lang w:eastAsia="ru-RU"/>
              </w:rPr>
            </w:pP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08</w:t>
            </w:r>
            <w:r w:rsidR="00AC5BF3"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AC5BF3"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 xml:space="preserve"> </w:t>
            </w:r>
            <w:r w:rsidR="00AC5BF3" w:rsidRPr="00F35247">
              <w:rPr>
                <w:rFonts w:ascii="Times New Roman" w:eastAsia="Times New Roman" w:hAnsi="Times New Roman" w:cs="Times New Roman"/>
                <w:b/>
                <w:color w:val="auto"/>
                <w:lang w:eastAsia="ru-RU"/>
              </w:rPr>
              <w:t>202</w:t>
            </w:r>
            <w:r w:rsidR="0001407D">
              <w:rPr>
                <w:rFonts w:ascii="Times New Roman" w:eastAsia="Times New Roman" w:hAnsi="Times New Roman" w:cs="Times New Roman"/>
                <w:b/>
                <w:color w:val="auto"/>
                <w:lang w:eastAsia="ru-RU"/>
              </w:rPr>
              <w:t>5</w:t>
            </w:r>
            <w:r w:rsidR="008B5EF1" w:rsidRPr="00F35247">
              <w:rPr>
                <w:rFonts w:ascii="Times New Roman" w:eastAsia="Times New Roman" w:hAnsi="Times New Roman" w:cs="Times New Roman"/>
                <w:b/>
                <w:color w:val="auto"/>
                <w:lang w:eastAsia="ru-RU"/>
              </w:rPr>
              <w:t xml:space="preserve"> года</w:t>
            </w:r>
          </w:p>
          <w:p w14:paraId="682CADAC"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6CA73A24" w14:textId="77777777" w:rsidTr="00F231F2">
        <w:tc>
          <w:tcPr>
            <w:tcW w:w="675" w:type="dxa"/>
            <w:tcBorders>
              <w:top w:val="single" w:sz="4" w:space="0" w:color="auto"/>
              <w:left w:val="single" w:sz="4" w:space="0" w:color="auto"/>
              <w:bottom w:val="single" w:sz="4" w:space="0" w:color="auto"/>
              <w:right w:val="single" w:sz="4" w:space="0" w:color="auto"/>
            </w:tcBorders>
          </w:tcPr>
          <w:p w14:paraId="10A514AF"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2817492E"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w:t>
            </w:r>
            <w:r w:rsidR="00C022AF" w:rsidRPr="008B5EF1">
              <w:rPr>
                <w:rFonts w:ascii="Times New Roman" w:eastAsia="Times New Roman" w:hAnsi="Times New Roman" w:cs="Times New Roman"/>
                <w:b/>
                <w:lang w:eastAsia="ru-RU"/>
              </w:rPr>
              <w:t>размещения итогового протокола</w:t>
            </w:r>
          </w:p>
        </w:tc>
        <w:tc>
          <w:tcPr>
            <w:tcW w:w="6803" w:type="dxa"/>
            <w:tcBorders>
              <w:top w:val="single" w:sz="4" w:space="0" w:color="auto"/>
              <w:left w:val="single" w:sz="4" w:space="0" w:color="auto"/>
              <w:bottom w:val="single" w:sz="4" w:space="0" w:color="auto"/>
              <w:right w:val="single" w:sz="4" w:space="0" w:color="auto"/>
            </w:tcBorders>
          </w:tcPr>
          <w:p w14:paraId="205F27C1" w14:textId="2C7577EB" w:rsidR="00AC5BF3" w:rsidRPr="00F35247" w:rsidRDefault="00AC5BF3" w:rsidP="00AC5BF3">
            <w:pPr>
              <w:suppressAutoHyphens w:val="0"/>
              <w:rPr>
                <w:rFonts w:ascii="Times New Roman" w:eastAsia="Times New Roman" w:hAnsi="Times New Roman" w:cs="Times New Roman"/>
                <w:b/>
                <w:color w:val="auto"/>
                <w:lang w:eastAsia="ru-RU"/>
              </w:rPr>
            </w:pPr>
            <w:r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08</w:t>
            </w:r>
            <w:r w:rsidR="00C022AF"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BE27A1">
              <w:rPr>
                <w:rFonts w:ascii="Times New Roman" w:eastAsia="Times New Roman" w:hAnsi="Times New Roman" w:cs="Times New Roman"/>
                <w:b/>
                <w:color w:val="auto"/>
                <w:lang w:eastAsia="ru-RU"/>
              </w:rPr>
              <w:t>сентября</w:t>
            </w:r>
            <w:r w:rsidR="0001407D">
              <w:rPr>
                <w:rFonts w:ascii="Times New Roman" w:eastAsia="Times New Roman" w:hAnsi="Times New Roman" w:cs="Times New Roman"/>
                <w:b/>
                <w:color w:val="auto"/>
                <w:lang w:eastAsia="ru-RU"/>
              </w:rPr>
              <w:t xml:space="preserve"> 2025</w:t>
            </w:r>
            <w:r w:rsidR="008B5EF1" w:rsidRPr="00F35247">
              <w:rPr>
                <w:rFonts w:ascii="Times New Roman" w:eastAsia="Times New Roman" w:hAnsi="Times New Roman" w:cs="Times New Roman"/>
                <w:b/>
                <w:color w:val="auto"/>
                <w:lang w:eastAsia="ru-RU"/>
              </w:rPr>
              <w:t xml:space="preserve"> года</w:t>
            </w:r>
          </w:p>
          <w:p w14:paraId="7D84D9DF" w14:textId="77777777" w:rsidR="00AC5BF3" w:rsidRPr="008F4C03" w:rsidRDefault="00AC5BF3" w:rsidP="00AC5BF3">
            <w:pPr>
              <w:suppressAutoHyphens w:val="0"/>
              <w:autoSpaceDE w:val="0"/>
              <w:autoSpaceDN w:val="0"/>
              <w:adjustRightInd w:val="0"/>
              <w:ind w:firstLine="33"/>
              <w:rPr>
                <w:rFonts w:ascii="Times New Roman" w:eastAsia="Times New Roman" w:hAnsi="Times New Roman" w:cs="Times New Roman"/>
                <w:i/>
                <w:color w:val="auto"/>
                <w:highlight w:val="yellow"/>
                <w:lang w:eastAsia="ru-RU"/>
              </w:rPr>
            </w:pPr>
          </w:p>
        </w:tc>
      </w:tr>
    </w:tbl>
    <w:p w14:paraId="666E7A47"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p w14:paraId="3755D1BB" w14:textId="77777777" w:rsidR="00AC5BF3" w:rsidRPr="00AC5BF3" w:rsidRDefault="00AC5BF3" w:rsidP="00AC5BF3">
      <w:pPr>
        <w:suppressAutoHyphens w:val="0"/>
        <w:autoSpaceDE w:val="0"/>
        <w:ind w:firstLine="284"/>
        <w:rPr>
          <w:rFonts w:ascii="Times New Roman" w:eastAsia="Times New Roman" w:hAnsi="Times New Roman" w:cs="Times New Roman"/>
          <w:color w:val="auto"/>
          <w:sz w:val="20"/>
          <w:szCs w:val="20"/>
          <w:lang w:eastAsia="ru-RU"/>
        </w:rPr>
      </w:pPr>
    </w:p>
    <w:p w14:paraId="725BC7E6" w14:textId="77777777" w:rsidR="00AC5BF3" w:rsidRPr="008B5EF1" w:rsidRDefault="00AC5BF3" w:rsidP="00CB5504">
      <w:pPr>
        <w:tabs>
          <w:tab w:val="left" w:pos="992"/>
        </w:tabs>
        <w:suppressAutoHyphens w:val="0"/>
        <w:autoSpaceDE w:val="0"/>
        <w:autoSpaceDN w:val="0"/>
        <w:adjustRightInd w:val="0"/>
        <w:spacing w:before="120" w:after="120" w:line="360" w:lineRule="auto"/>
        <w:jc w:val="center"/>
        <w:outlineLvl w:val="0"/>
        <w:rPr>
          <w:rFonts w:ascii="Times New Roman" w:eastAsia="Times New Roman" w:hAnsi="Times New Roman" w:cs="Times New Roman"/>
          <w:b/>
          <w:bCs/>
          <w:color w:val="auto"/>
          <w:lang w:eastAsia="ru-RU"/>
        </w:rPr>
      </w:pPr>
      <w:r w:rsidRPr="00AC5BF3">
        <w:rPr>
          <w:rFonts w:ascii="Times New Roman" w:eastAsia="Times New Roman" w:hAnsi="Times New Roman" w:cs="Times New Roman"/>
          <w:b/>
          <w:bCs/>
          <w:color w:val="auto"/>
          <w:sz w:val="20"/>
          <w:szCs w:val="20"/>
          <w:lang w:eastAsia="ru-RU"/>
        </w:rPr>
        <w:br w:type="page"/>
      </w:r>
      <w:r w:rsidRPr="008B5EF1">
        <w:rPr>
          <w:rFonts w:ascii="Times New Roman" w:eastAsia="Times New Roman" w:hAnsi="Times New Roman" w:cs="Times New Roman"/>
          <w:b/>
          <w:bCs/>
          <w:color w:val="auto"/>
          <w:lang w:val="en-US" w:eastAsia="ru-RU"/>
        </w:rPr>
        <w:lastRenderedPageBreak/>
        <w:t>II</w:t>
      </w:r>
      <w:r w:rsidRPr="008B5EF1">
        <w:rPr>
          <w:rFonts w:ascii="Times New Roman" w:eastAsia="Times New Roman" w:hAnsi="Times New Roman" w:cs="Times New Roman"/>
          <w:b/>
          <w:bCs/>
          <w:color w:val="auto"/>
          <w:lang w:eastAsia="ru-RU"/>
        </w:rPr>
        <w:t xml:space="preserve">. </w:t>
      </w:r>
      <w:r w:rsidRPr="008B5EF1">
        <w:rPr>
          <w:rFonts w:ascii="Times New Roman" w:eastAsia="Times New Roman" w:hAnsi="Times New Roman" w:cs="Times New Roman"/>
          <w:b/>
          <w:bCs/>
          <w:iCs/>
          <w:caps/>
          <w:smallCaps/>
          <w:color w:val="auto"/>
          <w:lang w:eastAsia="ru-RU"/>
        </w:rPr>
        <w:t xml:space="preserve">ИНФОРМАЦИОННАЯ КАРТА </w:t>
      </w:r>
      <w:r w:rsidR="003939CE" w:rsidRPr="008B5EF1">
        <w:rPr>
          <w:rFonts w:ascii="Times New Roman" w:eastAsia="Times New Roman" w:hAnsi="Times New Roman" w:cs="Times New Roman"/>
          <w:b/>
          <w:bCs/>
          <w:iCs/>
          <w:caps/>
          <w:smallCaps/>
          <w:color w:val="auto"/>
          <w:lang w:eastAsia="ru-RU"/>
        </w:rPr>
        <w:t>закупки</w:t>
      </w:r>
    </w:p>
    <w:p w14:paraId="4610C202" w14:textId="77777777" w:rsidR="00AC5BF3" w:rsidRPr="008B5EF1" w:rsidRDefault="00AC5BF3" w:rsidP="00CB5504">
      <w:pPr>
        <w:tabs>
          <w:tab w:val="left" w:pos="360"/>
          <w:tab w:val="left" w:pos="4646"/>
        </w:tabs>
        <w:suppressAutoHyphens w:val="0"/>
        <w:autoSpaceDE w:val="0"/>
        <w:autoSpaceDN w:val="0"/>
        <w:adjustRightInd w:val="0"/>
        <w:spacing w:before="120" w:after="120" w:line="360" w:lineRule="auto"/>
        <w:ind w:firstLine="720"/>
        <w:jc w:val="center"/>
        <w:outlineLvl w:val="1"/>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iCs/>
          <w:caps/>
          <w:smallCaps/>
          <w:color w:val="auto"/>
          <w:lang w:val="en-US" w:eastAsia="ru-RU"/>
        </w:rPr>
        <w:t>II.I.</w:t>
      </w:r>
      <w:r w:rsidRPr="008B5EF1">
        <w:rPr>
          <w:rFonts w:ascii="Times New Roman" w:eastAsia="Times New Roman" w:hAnsi="Times New Roman" w:cs="Times New Roman"/>
          <w:b/>
          <w:bCs/>
          <w:iCs/>
          <w:caps/>
          <w:smallCaps/>
          <w:color w:val="auto"/>
          <w:lang w:eastAsia="ru-RU"/>
        </w:rPr>
        <w:t xml:space="preserve"> ОБЩИЕ ПОЛОЖЕНИЯ</w:t>
      </w:r>
    </w:p>
    <w:tbl>
      <w:tblPr>
        <w:tblW w:w="10490" w:type="dxa"/>
        <w:tblInd w:w="-303" w:type="dxa"/>
        <w:tblLayout w:type="fixed"/>
        <w:tblLook w:val="0020" w:firstRow="1" w:lastRow="0" w:firstColumn="0" w:lastColumn="0" w:noHBand="0" w:noVBand="0"/>
      </w:tblPr>
      <w:tblGrid>
        <w:gridCol w:w="709"/>
        <w:gridCol w:w="2885"/>
        <w:gridCol w:w="6896"/>
      </w:tblGrid>
      <w:tr w:rsidR="00AC5BF3" w:rsidRPr="008B5EF1" w14:paraId="5E650BEA" w14:textId="77777777" w:rsidTr="00F231F2">
        <w:trPr>
          <w:tblHead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BEF9F85"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w:t>
            </w:r>
          </w:p>
          <w:p w14:paraId="02C76E2A"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пункта</w:t>
            </w:r>
          </w:p>
        </w:tc>
        <w:tc>
          <w:tcPr>
            <w:tcW w:w="2885" w:type="dxa"/>
            <w:tcBorders>
              <w:top w:val="single" w:sz="4" w:space="0" w:color="auto"/>
              <w:left w:val="single" w:sz="4" w:space="0" w:color="auto"/>
              <w:bottom w:val="single" w:sz="4" w:space="0" w:color="auto"/>
              <w:right w:val="single" w:sz="4" w:space="0" w:color="auto"/>
            </w:tcBorders>
            <w:shd w:val="clear" w:color="auto" w:fill="D9D9D9"/>
            <w:vAlign w:val="center"/>
          </w:tcPr>
          <w:p w14:paraId="37D9E141"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 xml:space="preserve">Наименование </w:t>
            </w:r>
          </w:p>
        </w:tc>
        <w:tc>
          <w:tcPr>
            <w:tcW w:w="6896" w:type="dxa"/>
            <w:tcBorders>
              <w:top w:val="single" w:sz="4" w:space="0" w:color="auto"/>
              <w:left w:val="single" w:sz="4" w:space="0" w:color="auto"/>
              <w:bottom w:val="single" w:sz="4" w:space="0" w:color="auto"/>
              <w:right w:val="single" w:sz="4" w:space="0" w:color="auto"/>
            </w:tcBorders>
            <w:shd w:val="clear" w:color="auto" w:fill="D9D9D9"/>
            <w:vAlign w:val="center"/>
          </w:tcPr>
          <w:p w14:paraId="3CA34399"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Информация</w:t>
            </w:r>
          </w:p>
        </w:tc>
      </w:tr>
      <w:tr w:rsidR="00AC5BF3" w:rsidRPr="008B5EF1" w14:paraId="035300AE" w14:textId="77777777" w:rsidTr="00F231F2">
        <w:tc>
          <w:tcPr>
            <w:tcW w:w="10490" w:type="dxa"/>
            <w:gridSpan w:val="3"/>
            <w:tcBorders>
              <w:top w:val="single" w:sz="4" w:space="0" w:color="auto"/>
              <w:left w:val="single" w:sz="4" w:space="0" w:color="auto"/>
              <w:bottom w:val="single" w:sz="4" w:space="0" w:color="auto"/>
              <w:right w:val="single" w:sz="4" w:space="0" w:color="auto"/>
            </w:tcBorders>
          </w:tcPr>
          <w:p w14:paraId="6586E6D9" w14:textId="77777777" w:rsidR="00AC5BF3" w:rsidRPr="008B5EF1" w:rsidRDefault="003939CE" w:rsidP="003939CE">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Закупку проводит </w:t>
            </w:r>
          </w:p>
        </w:tc>
      </w:tr>
      <w:tr w:rsidR="00AC5BF3" w:rsidRPr="008B5EF1" w14:paraId="50C7D56A" w14:textId="77777777" w:rsidTr="00594524">
        <w:tc>
          <w:tcPr>
            <w:tcW w:w="709" w:type="dxa"/>
            <w:tcBorders>
              <w:top w:val="single" w:sz="4" w:space="0" w:color="auto"/>
              <w:left w:val="single" w:sz="4" w:space="0" w:color="auto"/>
              <w:bottom w:val="single" w:sz="4" w:space="0" w:color="auto"/>
              <w:right w:val="single" w:sz="4" w:space="0" w:color="auto"/>
            </w:tcBorders>
          </w:tcPr>
          <w:p w14:paraId="224DD1A1" w14:textId="77777777" w:rsidR="00AC5BF3" w:rsidRPr="008B5EF1" w:rsidRDefault="00AC5BF3" w:rsidP="00F231F2">
            <w:pPr>
              <w:numPr>
                <w:ilvl w:val="0"/>
                <w:numId w:val="4"/>
              </w:numPr>
              <w:tabs>
                <w:tab w:val="clear" w:pos="432"/>
                <w:tab w:val="num" w:pos="0"/>
              </w:tabs>
              <w:suppressAutoHyphens w:val="0"/>
              <w:spacing w:after="60"/>
              <w:ind w:left="0" w:firstLine="19"/>
              <w:rPr>
                <w:rFonts w:ascii="Times New Roman" w:eastAsia="Times New Roman" w:hAnsi="Times New Roman" w:cs="Times New Roman"/>
                <w:b/>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E6FCCBC" w14:textId="77777777" w:rsidR="00AC5BF3" w:rsidRPr="008B5EF1" w:rsidRDefault="00AC5BF3" w:rsidP="00AC5BF3">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Заказчик (контактная информация)</w:t>
            </w:r>
          </w:p>
        </w:tc>
        <w:tc>
          <w:tcPr>
            <w:tcW w:w="6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F81A" w14:textId="77777777" w:rsidR="008B5EF1" w:rsidRPr="008B5EF1" w:rsidRDefault="008B5EF1" w:rsidP="008B5EF1">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заказчика, контактная информация</w:t>
            </w:r>
          </w:p>
          <w:p w14:paraId="2CF3D2F1" w14:textId="4E59081A" w:rsidR="008B5EF1" w:rsidRPr="008B5EF1" w:rsidRDefault="008B5EF1" w:rsidP="008B5EF1">
            <w:pPr>
              <w:suppressAutoHyphens w:val="0"/>
              <w:jc w:val="both"/>
              <w:rPr>
                <w:rFonts w:ascii="Times New Roman" w:eastAsia="Times New Roman" w:hAnsi="Times New Roman" w:cs="Times New Roman"/>
                <w:bCs/>
                <w:color w:val="auto"/>
                <w:lang w:eastAsia="ru-RU"/>
              </w:rPr>
            </w:pPr>
            <w:r w:rsidRPr="008B5EF1">
              <w:rPr>
                <w:rFonts w:ascii="Times New Roman" w:eastAsia="Times New Roman" w:hAnsi="Times New Roman" w:cs="Times New Roman"/>
                <w:b/>
                <w:color w:val="auto"/>
                <w:lang w:eastAsia="ru-RU"/>
              </w:rPr>
              <w:t xml:space="preserve">Заказчик: </w:t>
            </w:r>
            <w:r w:rsidR="008F4C03" w:rsidRPr="008F4C03">
              <w:rPr>
                <w:rFonts w:ascii="Times New Roman" w:eastAsia="Times New Roman" w:hAnsi="Times New Roman" w:cs="Times New Roman"/>
                <w:bCs/>
                <w:color w:val="auto"/>
                <w:lang w:eastAsia="ru-RU"/>
              </w:rPr>
              <w:t>Администрация Куйбышевского сельского поселения Бахчисарайского района Республики Крым</w:t>
            </w:r>
          </w:p>
          <w:p w14:paraId="37BC7C88" w14:textId="483AFB79" w:rsidR="008B5EF1" w:rsidRPr="00155BE8" w:rsidRDefault="008B5EF1" w:rsidP="008B5EF1">
            <w:pPr>
              <w:suppressAutoHyphens w:val="0"/>
              <w:ind w:right="-57"/>
              <w:jc w:val="both"/>
              <w:rPr>
                <w:rFonts w:ascii="Times New Roman" w:eastAsia="Times New Roman" w:hAnsi="Times New Roman" w:cs="Times New Roman"/>
                <w:bCs/>
                <w:color w:val="auto"/>
                <w:lang w:eastAsia="ru-RU"/>
              </w:rPr>
            </w:pPr>
            <w:proofErr w:type="gramStart"/>
            <w:r w:rsidRPr="008B5EF1">
              <w:rPr>
                <w:rFonts w:ascii="Times New Roman" w:eastAsia="Times New Roman" w:hAnsi="Times New Roman" w:cs="Times New Roman"/>
                <w:b/>
                <w:color w:val="auto"/>
                <w:lang w:eastAsia="ru-RU"/>
              </w:rPr>
              <w:t>Адрес заказчика:</w:t>
            </w:r>
            <w:r w:rsidRPr="008B5EF1">
              <w:rPr>
                <w:rFonts w:ascii="Times New Roman" w:eastAsia="Times New Roman" w:hAnsi="Times New Roman" w:cs="Times New Roman"/>
                <w:color w:val="auto"/>
                <w:lang w:eastAsia="ru-RU"/>
              </w:rPr>
              <w:t xml:space="preserve"> </w:t>
            </w:r>
            <w:r w:rsidR="008F4C03" w:rsidRPr="008F4C03">
              <w:rPr>
                <w:rFonts w:ascii="Times New Roman" w:eastAsia="Times New Roman" w:hAnsi="Times New Roman" w:cs="Times New Roman"/>
                <w:bCs/>
                <w:color w:val="auto"/>
                <w:lang w:eastAsia="ru-RU"/>
              </w:rPr>
              <w:t xml:space="preserve">298470, Республика Крым, р-н Бахчисарайский, пгт Куйбышево, ул. Советская, д. 16 </w:t>
            </w:r>
            <w:r w:rsidRPr="00155BE8">
              <w:rPr>
                <w:rFonts w:ascii="Times New Roman" w:eastAsia="Times New Roman" w:hAnsi="Times New Roman" w:cs="Times New Roman"/>
                <w:bCs/>
                <w:color w:val="auto"/>
                <w:lang w:eastAsia="ru-RU"/>
              </w:rPr>
              <w:t xml:space="preserve">Контактное лицо: </w:t>
            </w:r>
            <w:proofErr w:type="gramEnd"/>
          </w:p>
          <w:p w14:paraId="55024C44" w14:textId="21641473" w:rsidR="008B5EF1" w:rsidRPr="00155BE8" w:rsidRDefault="008B5EF1" w:rsidP="008B5EF1">
            <w:pPr>
              <w:tabs>
                <w:tab w:val="center" w:pos="7689"/>
              </w:tabs>
              <w:suppressAutoHyphens w:val="0"/>
              <w:jc w:val="both"/>
              <w:rPr>
                <w:rFonts w:ascii="Times New Roman" w:eastAsia="Times New Roman" w:hAnsi="Times New Roman" w:cs="Times New Roman"/>
                <w:bCs/>
                <w:color w:val="auto"/>
                <w:lang w:eastAsia="ru-RU"/>
              </w:rPr>
            </w:pPr>
            <w:r w:rsidRPr="00155BE8">
              <w:rPr>
                <w:rFonts w:ascii="Times New Roman" w:eastAsia="Times New Roman" w:hAnsi="Times New Roman" w:cs="Times New Roman"/>
                <w:bCs/>
                <w:color w:val="auto"/>
                <w:lang w:eastAsia="ru-RU"/>
              </w:rPr>
              <w:t>п</w:t>
            </w:r>
            <w:r w:rsidRPr="00155BE8">
              <w:rPr>
                <w:rFonts w:ascii="Times New Roman" w:eastAsia="Times New Roman" w:hAnsi="Times New Roman" w:cs="Times New Roman"/>
                <w:color w:val="auto"/>
                <w:lang w:eastAsia="ru-RU"/>
              </w:rPr>
              <w:t xml:space="preserve">о </w:t>
            </w:r>
            <w:r w:rsidRPr="00155BE8">
              <w:rPr>
                <w:rFonts w:ascii="Times New Roman" w:eastAsia="Times New Roman" w:hAnsi="Times New Roman" w:cs="Times New Roman"/>
                <w:lang w:eastAsia="ru-RU"/>
              </w:rPr>
              <w:t xml:space="preserve">документации – </w:t>
            </w:r>
            <w:proofErr w:type="spellStart"/>
            <w:r w:rsidR="00155BE8" w:rsidRPr="00155BE8">
              <w:rPr>
                <w:rFonts w:ascii="Times New Roman" w:eastAsia="Times New Roman" w:hAnsi="Times New Roman" w:cs="Times New Roman"/>
                <w:lang w:eastAsia="ru-RU"/>
              </w:rPr>
              <w:t>Несененко</w:t>
            </w:r>
            <w:proofErr w:type="spellEnd"/>
            <w:r w:rsidR="00155BE8" w:rsidRPr="00155BE8">
              <w:rPr>
                <w:rFonts w:ascii="Times New Roman" w:eastAsia="Times New Roman" w:hAnsi="Times New Roman" w:cs="Times New Roman"/>
                <w:lang w:eastAsia="ru-RU"/>
              </w:rPr>
              <w:t xml:space="preserve"> Н.М.</w:t>
            </w:r>
            <w:r w:rsidRPr="00155BE8">
              <w:rPr>
                <w:rFonts w:ascii="Times New Roman" w:eastAsia="Times New Roman" w:hAnsi="Times New Roman" w:cs="Times New Roman"/>
                <w:lang w:eastAsia="ru-RU"/>
              </w:rPr>
              <w:t>, тел</w:t>
            </w:r>
            <w:r w:rsidR="00DD6A98" w:rsidRPr="00155BE8">
              <w:rPr>
                <w:rFonts w:ascii="Times New Roman" w:eastAsia="Times New Roman" w:hAnsi="Times New Roman" w:cs="Times New Roman"/>
                <w:lang w:eastAsia="ru-RU"/>
              </w:rPr>
              <w:t>.</w:t>
            </w:r>
            <w:r w:rsidRPr="00155BE8">
              <w:rPr>
                <w:rFonts w:ascii="Times New Roman" w:eastAsia="Times New Roman" w:hAnsi="Times New Roman" w:cs="Times New Roman"/>
                <w:lang w:eastAsia="ru-RU"/>
              </w:rPr>
              <w:t xml:space="preserve">  </w:t>
            </w:r>
            <w:r w:rsidR="00155BE8" w:rsidRPr="00155BE8">
              <w:rPr>
                <w:rFonts w:ascii="Times New Roman" w:eastAsia="Times New Roman" w:hAnsi="Times New Roman" w:cs="Times New Roman"/>
                <w:bCs/>
                <w:color w:val="auto"/>
                <w:lang w:eastAsia="ru-RU"/>
              </w:rPr>
              <w:t>365463336</w:t>
            </w:r>
          </w:p>
          <w:p w14:paraId="73C6BECC" w14:textId="1D7C4217" w:rsidR="00155BE8" w:rsidRPr="008B5EF1" w:rsidRDefault="008B5EF1" w:rsidP="00155BE8">
            <w:pPr>
              <w:tabs>
                <w:tab w:val="center" w:pos="7689"/>
              </w:tabs>
              <w:suppressAutoHyphens w:val="0"/>
              <w:jc w:val="both"/>
              <w:rPr>
                <w:rFonts w:ascii="Times New Roman" w:eastAsia="Times New Roman" w:hAnsi="Times New Roman" w:cs="Times New Roman"/>
                <w:color w:val="auto"/>
                <w:lang w:eastAsia="ru-RU"/>
              </w:rPr>
            </w:pPr>
            <w:r w:rsidRPr="00155BE8">
              <w:rPr>
                <w:rFonts w:ascii="Times New Roman" w:eastAsia="Times New Roman" w:hAnsi="Times New Roman" w:cs="Times New Roman"/>
                <w:bCs/>
                <w:color w:val="auto"/>
                <w:lang w:eastAsia="ru-RU"/>
              </w:rPr>
              <w:t xml:space="preserve">Адрес электронной почты: </w:t>
            </w:r>
            <w:r w:rsidR="00155BE8" w:rsidRPr="00155BE8">
              <w:rPr>
                <w:rFonts w:ascii="Times New Roman" w:hAnsi="Times New Roman" w:cs="Times New Roman"/>
                <w:color w:val="auto"/>
                <w:shd w:val="clear" w:color="auto" w:fill="FFFFFF" w:themeFill="background1"/>
              </w:rPr>
              <w:t xml:space="preserve">kujbyshevo-sovet@bahch.rk.gov.ru </w:t>
            </w:r>
          </w:p>
          <w:p w14:paraId="02A6B704" w14:textId="7587B216" w:rsidR="00AC5BF3" w:rsidRPr="008B5EF1" w:rsidRDefault="00AC5BF3" w:rsidP="00155BE8">
            <w:pPr>
              <w:tabs>
                <w:tab w:val="center" w:pos="7689"/>
              </w:tabs>
              <w:suppressAutoHyphens w:val="0"/>
              <w:jc w:val="both"/>
              <w:rPr>
                <w:rFonts w:ascii="Times New Roman" w:eastAsia="Times New Roman" w:hAnsi="Times New Roman" w:cs="Times New Roman"/>
                <w:color w:val="auto"/>
                <w:lang w:eastAsia="ru-RU"/>
              </w:rPr>
            </w:pPr>
          </w:p>
        </w:tc>
      </w:tr>
      <w:tr w:rsidR="008B5EF1" w:rsidRPr="008B5EF1" w14:paraId="2127B4DC" w14:textId="77777777" w:rsidTr="00680CFD">
        <w:trPr>
          <w:trHeight w:val="1028"/>
        </w:trPr>
        <w:tc>
          <w:tcPr>
            <w:tcW w:w="709" w:type="dxa"/>
            <w:tcBorders>
              <w:left w:val="single" w:sz="4" w:space="0" w:color="auto"/>
              <w:bottom w:val="single" w:sz="4" w:space="0" w:color="auto"/>
              <w:right w:val="single" w:sz="4" w:space="0" w:color="auto"/>
            </w:tcBorders>
          </w:tcPr>
          <w:p w14:paraId="1D532F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2" w:name="_Ref166267388"/>
            <w:bookmarkEnd w:id="2"/>
          </w:p>
        </w:tc>
        <w:tc>
          <w:tcPr>
            <w:tcW w:w="2885" w:type="dxa"/>
            <w:tcBorders>
              <w:top w:val="single" w:sz="4" w:space="0" w:color="auto"/>
              <w:left w:val="single" w:sz="4" w:space="0" w:color="auto"/>
              <w:bottom w:val="single" w:sz="4" w:space="0" w:color="auto"/>
              <w:right w:val="single" w:sz="4" w:space="0" w:color="auto"/>
            </w:tcBorders>
          </w:tcPr>
          <w:p w14:paraId="1B5FC81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объекта закупки (предмет контракта)</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448AF00B" w14:textId="7077BD9C" w:rsidR="008B5EF1" w:rsidRPr="008B5EF1" w:rsidRDefault="00BE0199" w:rsidP="00B62478">
            <w:pPr>
              <w:shd w:val="clear" w:color="auto" w:fill="FAFAFA"/>
              <w:suppressAutoHyphens w:val="0"/>
              <w:rPr>
                <w:rFonts w:ascii="Times New Roman" w:eastAsia="Times New Roman" w:hAnsi="Times New Roman" w:cs="Times New Roman"/>
                <w:b/>
                <w:color w:val="383838"/>
                <w:lang w:eastAsia="ru-RU"/>
              </w:rPr>
            </w:pPr>
            <w:r w:rsidRPr="00BE0199">
              <w:rPr>
                <w:rFonts w:ascii="Times New Roman" w:eastAsia="Times New Roman" w:hAnsi="Times New Roman" w:cs="Times New Roman"/>
                <w:color w:val="383838"/>
                <w:lang w:eastAsia="ru-RU"/>
              </w:rPr>
              <w:t>работы по благоустройству территорий на объекте:</w:t>
            </w:r>
            <w:r w:rsidRPr="00BE0199">
              <w:rPr>
                <w:rFonts w:ascii="Times New Roman" w:eastAsia="Times New Roman" w:hAnsi="Times New Roman" w:cs="Times New Roman"/>
                <w:b/>
                <w:color w:val="383838"/>
                <w:lang w:eastAsia="ru-RU"/>
              </w:rPr>
              <w:t xml:space="preserve"> «</w:t>
            </w:r>
            <w:r w:rsidR="00BE27A1" w:rsidRPr="00BE27A1">
              <w:rPr>
                <w:rFonts w:ascii="Times New Roman" w:eastAsia="Times New Roman" w:hAnsi="Times New Roman" w:cs="Times New Roman"/>
                <w:b/>
                <w:color w:val="383838"/>
                <w:lang w:eastAsia="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rFonts w:ascii="Times New Roman" w:eastAsia="Times New Roman" w:hAnsi="Times New Roman" w:cs="Times New Roman"/>
                <w:b/>
                <w:color w:val="383838"/>
                <w:lang w:eastAsia="ru-RU"/>
              </w:rPr>
              <w:t>пгт</w:t>
            </w:r>
            <w:proofErr w:type="spellEnd"/>
            <w:r w:rsidR="00BE27A1" w:rsidRPr="00BE27A1">
              <w:rPr>
                <w:rFonts w:ascii="Times New Roman" w:eastAsia="Times New Roman" w:hAnsi="Times New Roman" w:cs="Times New Roman"/>
                <w:b/>
                <w:color w:val="383838"/>
                <w:lang w:eastAsia="ru-RU"/>
              </w:rPr>
              <w:t xml:space="preserve">. Куйбышево </w:t>
            </w:r>
            <w:proofErr w:type="spellStart"/>
            <w:r w:rsidR="00BE27A1" w:rsidRPr="00BE27A1">
              <w:rPr>
                <w:rFonts w:ascii="Times New Roman" w:eastAsia="Times New Roman" w:hAnsi="Times New Roman" w:cs="Times New Roman"/>
                <w:b/>
                <w:color w:val="383838"/>
                <w:lang w:eastAsia="ru-RU"/>
              </w:rPr>
              <w:t>ул</w:t>
            </w:r>
            <w:proofErr w:type="gramStart"/>
            <w:r w:rsidR="00BE27A1" w:rsidRPr="00BE27A1">
              <w:rPr>
                <w:rFonts w:ascii="Times New Roman" w:eastAsia="Times New Roman" w:hAnsi="Times New Roman" w:cs="Times New Roman"/>
                <w:b/>
                <w:color w:val="383838"/>
                <w:lang w:eastAsia="ru-RU"/>
              </w:rPr>
              <w:t>.Т</w:t>
            </w:r>
            <w:proofErr w:type="gramEnd"/>
            <w:r w:rsidR="00BE27A1" w:rsidRPr="00BE27A1">
              <w:rPr>
                <w:rFonts w:ascii="Times New Roman" w:eastAsia="Times New Roman" w:hAnsi="Times New Roman" w:cs="Times New Roman"/>
                <w:b/>
                <w:color w:val="383838"/>
                <w:lang w:eastAsia="ru-RU"/>
              </w:rPr>
              <w:t>итова</w:t>
            </w:r>
            <w:proofErr w:type="spellEnd"/>
            <w:r w:rsidR="00BE27A1" w:rsidRPr="00BE27A1">
              <w:rPr>
                <w:rFonts w:ascii="Times New Roman" w:eastAsia="Times New Roman" w:hAnsi="Times New Roman" w:cs="Times New Roman"/>
                <w:b/>
                <w:color w:val="383838"/>
                <w:lang w:eastAsia="ru-RU"/>
              </w:rPr>
              <w:t xml:space="preserve"> д.</w:t>
            </w:r>
            <w:r w:rsidR="00B62478">
              <w:rPr>
                <w:rFonts w:ascii="Times New Roman" w:eastAsia="Times New Roman" w:hAnsi="Times New Roman" w:cs="Times New Roman"/>
                <w:b/>
                <w:color w:val="383838"/>
                <w:lang w:eastAsia="ru-RU"/>
              </w:rPr>
              <w:t>8</w:t>
            </w:r>
            <w:r>
              <w:rPr>
                <w:rFonts w:ascii="Times New Roman" w:eastAsia="Times New Roman" w:hAnsi="Times New Roman" w:cs="Times New Roman"/>
                <w:b/>
                <w:color w:val="383838"/>
                <w:lang w:eastAsia="ru-RU"/>
              </w:rPr>
              <w:t>»</w:t>
            </w:r>
          </w:p>
        </w:tc>
      </w:tr>
      <w:tr w:rsidR="008B5EF1" w:rsidRPr="008B5EF1" w14:paraId="5B525421" w14:textId="77777777" w:rsidTr="00F231F2">
        <w:tc>
          <w:tcPr>
            <w:tcW w:w="709" w:type="dxa"/>
            <w:tcBorders>
              <w:top w:val="single" w:sz="4" w:space="0" w:color="auto"/>
              <w:left w:val="single" w:sz="4" w:space="0" w:color="auto"/>
              <w:bottom w:val="single" w:sz="4" w:space="0" w:color="auto"/>
              <w:right w:val="single" w:sz="4" w:space="0" w:color="auto"/>
            </w:tcBorders>
            <w:shd w:val="clear" w:color="auto" w:fill="auto"/>
          </w:tcPr>
          <w:p w14:paraId="0B520DC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3" w:name="_Ref166267499"/>
            <w:bookmarkStart w:id="4" w:name="_Ref166267456"/>
            <w:bookmarkEnd w:id="3"/>
            <w:bookmarkEnd w:id="4"/>
          </w:p>
        </w:tc>
        <w:tc>
          <w:tcPr>
            <w:tcW w:w="2885" w:type="dxa"/>
            <w:tcBorders>
              <w:top w:val="single" w:sz="4" w:space="0" w:color="auto"/>
              <w:left w:val="single" w:sz="4" w:space="0" w:color="auto"/>
              <w:bottom w:val="single" w:sz="4" w:space="0" w:color="auto"/>
              <w:right w:val="single" w:sz="4" w:space="0" w:color="auto"/>
            </w:tcBorders>
            <w:shd w:val="clear" w:color="auto" w:fill="auto"/>
          </w:tcPr>
          <w:p w14:paraId="65E65092"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Описание объекта закупки</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4FADD85D" w14:textId="77777777" w:rsidR="008B5EF1" w:rsidRPr="008B5EF1" w:rsidRDefault="005E55A1" w:rsidP="00F07BFE">
            <w:pPr>
              <w:keepNext/>
              <w:shd w:val="clear" w:color="auto" w:fill="FFFFFF"/>
              <w:suppressAutoHyphens w:val="0"/>
              <w:spacing w:after="75" w:line="225" w:lineRule="atLeast"/>
              <w:outlineLvl w:val="0"/>
              <w:rPr>
                <w:rFonts w:ascii="Times New Roman" w:eastAsia="Times New Roman" w:hAnsi="Times New Roman" w:cs="Times New Roman"/>
                <w:bCs/>
                <w:color w:val="auto"/>
                <w:kern w:val="32"/>
                <w:highlight w:val="red"/>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301319EE" w14:textId="77777777" w:rsidTr="00F231F2">
        <w:trPr>
          <w:trHeight w:val="453"/>
        </w:trPr>
        <w:tc>
          <w:tcPr>
            <w:tcW w:w="709" w:type="dxa"/>
            <w:tcBorders>
              <w:top w:val="single" w:sz="4" w:space="0" w:color="auto"/>
              <w:left w:val="single" w:sz="4" w:space="0" w:color="auto"/>
              <w:bottom w:val="single" w:sz="4" w:space="0" w:color="auto"/>
              <w:right w:val="single" w:sz="4" w:space="0" w:color="auto"/>
            </w:tcBorders>
          </w:tcPr>
          <w:p w14:paraId="007268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02D5E7E"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Место доставки товара, выполнения работ, оказания услуг</w:t>
            </w:r>
          </w:p>
        </w:tc>
        <w:tc>
          <w:tcPr>
            <w:tcW w:w="6896" w:type="dxa"/>
            <w:tcBorders>
              <w:top w:val="single" w:sz="4" w:space="0" w:color="auto"/>
              <w:left w:val="single" w:sz="4" w:space="0" w:color="auto"/>
              <w:bottom w:val="single" w:sz="4" w:space="0" w:color="auto"/>
              <w:right w:val="single" w:sz="4" w:space="0" w:color="auto"/>
            </w:tcBorders>
          </w:tcPr>
          <w:p w14:paraId="278EE5D0" w14:textId="77777777" w:rsidR="008B5EF1" w:rsidRPr="008B5EF1" w:rsidRDefault="008B5EF1" w:rsidP="00AC5BF3">
            <w:pPr>
              <w:suppressAutoHyphens w:val="0"/>
              <w:spacing w:line="220" w:lineRule="exact"/>
              <w:rPr>
                <w:rFonts w:ascii="Times New Roman" w:eastAsia="Times New Roman" w:hAnsi="Times New Roman" w:cs="Times New Roman"/>
                <w:i/>
                <w:color w:val="auto"/>
                <w:u w:val="single"/>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244FA5EA" w14:textId="77777777" w:rsidTr="00F231F2">
        <w:tc>
          <w:tcPr>
            <w:tcW w:w="709" w:type="dxa"/>
            <w:tcBorders>
              <w:top w:val="single" w:sz="4" w:space="0" w:color="auto"/>
              <w:left w:val="single" w:sz="4" w:space="0" w:color="auto"/>
              <w:bottom w:val="single" w:sz="4" w:space="0" w:color="auto"/>
              <w:right w:val="single" w:sz="4" w:space="0" w:color="auto"/>
            </w:tcBorders>
          </w:tcPr>
          <w:p w14:paraId="67D6903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D68204B"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Сроки поставки товара или завершения работы либо график оказания услуг</w:t>
            </w:r>
          </w:p>
        </w:tc>
        <w:tc>
          <w:tcPr>
            <w:tcW w:w="6896" w:type="dxa"/>
            <w:tcBorders>
              <w:top w:val="single" w:sz="4" w:space="0" w:color="auto"/>
              <w:left w:val="single" w:sz="4" w:space="0" w:color="auto"/>
              <w:bottom w:val="single" w:sz="4" w:space="0" w:color="auto"/>
              <w:right w:val="single" w:sz="4" w:space="0" w:color="auto"/>
            </w:tcBorders>
          </w:tcPr>
          <w:p w14:paraId="0EABB690" w14:textId="77777777" w:rsidR="008B5EF1" w:rsidRPr="008B5EF1" w:rsidRDefault="008B5EF1" w:rsidP="00AC5BF3">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C87799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p>
        </w:tc>
      </w:tr>
      <w:tr w:rsidR="008B5EF1" w:rsidRPr="008B5EF1" w14:paraId="6ECF28B8" w14:textId="77777777" w:rsidTr="00F231F2">
        <w:tc>
          <w:tcPr>
            <w:tcW w:w="709" w:type="dxa"/>
            <w:tcBorders>
              <w:top w:val="single" w:sz="4" w:space="0" w:color="auto"/>
              <w:left w:val="single" w:sz="4" w:space="0" w:color="auto"/>
              <w:bottom w:val="single" w:sz="4" w:space="0" w:color="auto"/>
              <w:right w:val="single" w:sz="4" w:space="0" w:color="auto"/>
            </w:tcBorders>
          </w:tcPr>
          <w:p w14:paraId="1E9CCDC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008E7DD2"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b/>
                <w:iCs/>
                <w:color w:val="auto"/>
                <w:lang w:eastAsia="ru-RU"/>
              </w:rPr>
            </w:pPr>
            <w:r w:rsidRPr="008B5EF1">
              <w:rPr>
                <w:rFonts w:ascii="Times New Roman" w:eastAsia="Times New Roman" w:hAnsi="Times New Roman" w:cs="Times New Roman"/>
                <w:b/>
                <w:color w:val="auto"/>
                <w:lang w:eastAsia="ru-RU"/>
              </w:rPr>
              <w:t>Начальная (максимальная) цена контракта (далее – НМЦК)</w:t>
            </w:r>
          </w:p>
        </w:tc>
        <w:tc>
          <w:tcPr>
            <w:tcW w:w="6896" w:type="dxa"/>
            <w:tcBorders>
              <w:top w:val="single" w:sz="4" w:space="0" w:color="auto"/>
              <w:left w:val="single" w:sz="4" w:space="0" w:color="auto"/>
              <w:bottom w:val="single" w:sz="4" w:space="0" w:color="auto"/>
              <w:right w:val="single" w:sz="4" w:space="0" w:color="auto"/>
            </w:tcBorders>
          </w:tcPr>
          <w:p w14:paraId="5CD4B05B" w14:textId="77777777" w:rsidR="00B62478" w:rsidRDefault="00B62478" w:rsidP="00C00A18">
            <w:pPr>
              <w:suppressAutoHyphens w:val="0"/>
              <w:rPr>
                <w:rFonts w:ascii="Times New Roman" w:eastAsia="Times New Roman" w:hAnsi="Times New Roman" w:cs="Times New Roman"/>
                <w:color w:val="auto"/>
                <w:lang w:eastAsia="ru-RU"/>
              </w:rPr>
            </w:pPr>
            <w:r w:rsidRPr="00B62478">
              <w:rPr>
                <w:rFonts w:ascii="Times New Roman" w:eastAsia="Times New Roman" w:hAnsi="Times New Roman" w:cs="Times New Roman"/>
                <w:color w:val="auto"/>
                <w:lang w:eastAsia="ru-RU"/>
              </w:rPr>
              <w:t xml:space="preserve">1 512 794,00 руб. (Один миллион пятьсот двенадцать тысяч семьсот девяносто четыре руб. 00 коп.), </w:t>
            </w:r>
          </w:p>
          <w:p w14:paraId="757D9BCE" w14:textId="667E780F" w:rsidR="008B5EF1" w:rsidRPr="008B5EF1" w:rsidRDefault="008B5EF1" w:rsidP="00C00A18">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Цена контракта включает в себя: все затраты, накладные расходы, налоги, пошлины, таможенные платежи, страхование и прочие сборы, которые 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8B5EF1" w:rsidRPr="008B5EF1" w14:paraId="3CD1D8C8" w14:textId="77777777" w:rsidTr="00F231F2">
        <w:tc>
          <w:tcPr>
            <w:tcW w:w="709" w:type="dxa"/>
            <w:tcBorders>
              <w:top w:val="single" w:sz="4" w:space="0" w:color="auto"/>
              <w:left w:val="single" w:sz="4" w:space="0" w:color="auto"/>
              <w:bottom w:val="single" w:sz="4" w:space="0" w:color="auto"/>
              <w:right w:val="single" w:sz="4" w:space="0" w:color="auto"/>
            </w:tcBorders>
          </w:tcPr>
          <w:p w14:paraId="1C59FC07"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32662A6"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Обоснование начальной (максимальной) цены контракта</w:t>
            </w:r>
          </w:p>
        </w:tc>
        <w:tc>
          <w:tcPr>
            <w:tcW w:w="6896" w:type="dxa"/>
            <w:tcBorders>
              <w:top w:val="single" w:sz="4" w:space="0" w:color="auto"/>
              <w:left w:val="single" w:sz="4" w:space="0" w:color="auto"/>
              <w:bottom w:val="single" w:sz="4" w:space="0" w:color="auto"/>
              <w:right w:val="single" w:sz="4" w:space="0" w:color="auto"/>
            </w:tcBorders>
          </w:tcPr>
          <w:p w14:paraId="32A3466F" w14:textId="77777777" w:rsidR="008B5EF1" w:rsidRPr="008B5EF1" w:rsidRDefault="00317B98" w:rsidP="00317B98">
            <w:pPr>
              <w:suppressAutoHyphens w:val="0"/>
              <w:rPr>
                <w:rFonts w:ascii="Times New Roman" w:eastAsia="Times New Roman" w:hAnsi="Times New Roman" w:cs="Times New Roman"/>
                <w:color w:val="auto"/>
                <w:lang w:eastAsia="ru-RU"/>
              </w:rPr>
            </w:pPr>
            <w:r w:rsidRPr="00C50093">
              <w:rPr>
                <w:rFonts w:ascii="Times New Roman" w:eastAsia="Times New Roman" w:hAnsi="Times New Roman" w:cs="Times New Roman"/>
              </w:rPr>
              <w:t>Метод расчета НМЦК проектно-сметный. Приоритетным яв</w:t>
            </w:r>
            <w:r>
              <w:rPr>
                <w:rFonts w:ascii="Times New Roman" w:eastAsia="Times New Roman" w:hAnsi="Times New Roman" w:cs="Times New Roman"/>
              </w:rPr>
              <w:t>ля</w:t>
            </w:r>
            <w:r w:rsidRPr="00C50093">
              <w:rPr>
                <w:rFonts w:ascii="Times New Roman" w:eastAsia="Times New Roman" w:hAnsi="Times New Roman" w:cs="Times New Roman"/>
              </w:rPr>
              <w:t>ется проектно-сметный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w:t>
            </w:r>
            <w:proofErr w:type="gramStart"/>
            <w:r w:rsidRPr="00C50093">
              <w:rPr>
                <w:rFonts w:ascii="Times New Roman" w:eastAsia="Times New Roman" w:hAnsi="Times New Roman" w:cs="Times New Roman"/>
              </w:rPr>
              <w:t>.</w:t>
            </w:r>
            <w:proofErr w:type="gramEnd"/>
            <w:r w:rsidRPr="00C50093">
              <w:rPr>
                <w:rFonts w:ascii="Times New Roman" w:eastAsia="Times New Roman" w:hAnsi="Times New Roman" w:cs="Times New Roman"/>
              </w:rPr>
              <w:t xml:space="preserve"> </w:t>
            </w:r>
            <w:proofErr w:type="gramStart"/>
            <w:r w:rsidRPr="00C50093">
              <w:rPr>
                <w:rFonts w:ascii="Times New Roman" w:eastAsia="Times New Roman" w:hAnsi="Times New Roman" w:cs="Times New Roman"/>
              </w:rPr>
              <w:t>и</w:t>
            </w:r>
            <w:proofErr w:type="gramEnd"/>
            <w:r w:rsidRPr="00C50093">
              <w:rPr>
                <w:rFonts w:ascii="Times New Roman" w:eastAsia="Times New Roman" w:hAnsi="Times New Roman" w:cs="Times New Roman"/>
              </w:rPr>
              <w:t>сполнителем). утвержденным приказом Министерства экономического развития Российской Федерации от 02 октября 2013 года №567</w:t>
            </w:r>
          </w:p>
        </w:tc>
      </w:tr>
      <w:tr w:rsidR="008B5EF1" w:rsidRPr="008B5EF1" w14:paraId="0987F399" w14:textId="77777777" w:rsidTr="00F231F2">
        <w:trPr>
          <w:trHeight w:val="853"/>
        </w:trPr>
        <w:tc>
          <w:tcPr>
            <w:tcW w:w="709" w:type="dxa"/>
            <w:tcBorders>
              <w:top w:val="single" w:sz="4" w:space="0" w:color="auto"/>
              <w:left w:val="single" w:sz="4" w:space="0" w:color="auto"/>
              <w:bottom w:val="single" w:sz="4" w:space="0" w:color="auto"/>
              <w:right w:val="single" w:sz="4" w:space="0" w:color="auto"/>
            </w:tcBorders>
          </w:tcPr>
          <w:p w14:paraId="59763CEF"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80C7338"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iCs/>
                <w:color w:val="auto"/>
                <w:lang w:eastAsia="ru-RU"/>
              </w:rPr>
            </w:pPr>
            <w:r w:rsidRPr="008B5EF1">
              <w:rPr>
                <w:rFonts w:ascii="Times New Roman" w:eastAsia="Times New Roman" w:hAnsi="Times New Roman" w:cs="Times New Roman"/>
                <w:color w:val="auto"/>
                <w:lang w:eastAsia="ru-RU"/>
              </w:rPr>
              <w:t xml:space="preserve">Начальная (максимальная) цена контракта за единицу товара, работы или </w:t>
            </w:r>
            <w:r w:rsidRPr="008B5EF1">
              <w:rPr>
                <w:rFonts w:ascii="Times New Roman" w:eastAsia="Times New Roman" w:hAnsi="Times New Roman" w:cs="Times New Roman"/>
                <w:color w:val="auto"/>
                <w:lang w:eastAsia="ru-RU"/>
              </w:rPr>
              <w:lastRenderedPageBreak/>
              <w:t>услуги</w:t>
            </w:r>
          </w:p>
        </w:tc>
        <w:tc>
          <w:tcPr>
            <w:tcW w:w="6896" w:type="dxa"/>
            <w:tcBorders>
              <w:top w:val="single" w:sz="4" w:space="0" w:color="auto"/>
              <w:left w:val="single" w:sz="4" w:space="0" w:color="auto"/>
              <w:bottom w:val="single" w:sz="4" w:space="0" w:color="auto"/>
              <w:right w:val="single" w:sz="4" w:space="0" w:color="auto"/>
            </w:tcBorders>
          </w:tcPr>
          <w:p w14:paraId="00ACEF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r w:rsidRPr="008B5EF1">
              <w:rPr>
                <w:rFonts w:ascii="Times New Roman" w:eastAsia="Times New Roman" w:hAnsi="Times New Roman" w:cs="Times New Roman"/>
                <w:snapToGrid w:val="0"/>
                <w:color w:val="auto"/>
                <w:lang w:eastAsia="ru-RU"/>
              </w:rPr>
              <w:lastRenderedPageBreak/>
              <w:t>Не применяется</w:t>
            </w:r>
          </w:p>
          <w:p w14:paraId="056833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p>
        </w:tc>
      </w:tr>
      <w:tr w:rsidR="008B5EF1" w:rsidRPr="008B5EF1" w14:paraId="6536FFCD" w14:textId="77777777" w:rsidTr="00F231F2">
        <w:trPr>
          <w:trHeight w:val="285"/>
        </w:trPr>
        <w:tc>
          <w:tcPr>
            <w:tcW w:w="709" w:type="dxa"/>
            <w:tcBorders>
              <w:top w:val="single" w:sz="4" w:space="0" w:color="auto"/>
              <w:left w:val="single" w:sz="4" w:space="0" w:color="auto"/>
              <w:bottom w:val="single" w:sz="4" w:space="0" w:color="auto"/>
              <w:right w:val="single" w:sz="4" w:space="0" w:color="auto"/>
            </w:tcBorders>
          </w:tcPr>
          <w:p w14:paraId="3F98EE0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8EFB0DA"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Количество поставляемого товара</w:t>
            </w:r>
          </w:p>
        </w:tc>
        <w:tc>
          <w:tcPr>
            <w:tcW w:w="6896" w:type="dxa"/>
            <w:tcBorders>
              <w:top w:val="single" w:sz="4" w:space="0" w:color="auto"/>
              <w:left w:val="single" w:sz="4" w:space="0" w:color="auto"/>
              <w:bottom w:val="single" w:sz="4" w:space="0" w:color="auto"/>
              <w:right w:val="single" w:sz="4" w:space="0" w:color="auto"/>
            </w:tcBorders>
          </w:tcPr>
          <w:p w14:paraId="4E607D5A" w14:textId="77777777" w:rsidR="00225E04" w:rsidRPr="008B5EF1" w:rsidRDefault="00225E04" w:rsidP="00225E04">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6B5BD96" w14:textId="77777777" w:rsidR="008B5EF1" w:rsidRPr="008B5EF1" w:rsidRDefault="008B5EF1" w:rsidP="00AC5BF3">
            <w:pPr>
              <w:suppressAutoHyphens w:val="0"/>
              <w:rPr>
                <w:rFonts w:ascii="Times New Roman" w:eastAsia="Times New Roman" w:hAnsi="Times New Roman" w:cs="Times New Roman"/>
                <w:color w:val="auto"/>
                <w:lang w:eastAsia="ru-RU"/>
              </w:rPr>
            </w:pPr>
          </w:p>
        </w:tc>
      </w:tr>
      <w:tr w:rsidR="008B5EF1" w:rsidRPr="008B5EF1" w14:paraId="0D43889D" w14:textId="77777777" w:rsidTr="00F231F2">
        <w:trPr>
          <w:trHeight w:val="653"/>
        </w:trPr>
        <w:tc>
          <w:tcPr>
            <w:tcW w:w="709" w:type="dxa"/>
            <w:tcBorders>
              <w:top w:val="single" w:sz="4" w:space="0" w:color="auto"/>
              <w:left w:val="single" w:sz="4" w:space="0" w:color="auto"/>
              <w:bottom w:val="single" w:sz="4" w:space="0" w:color="auto"/>
              <w:right w:val="single" w:sz="4" w:space="0" w:color="auto"/>
            </w:tcBorders>
          </w:tcPr>
          <w:p w14:paraId="0A005349"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987DC01"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Форма, сроки и порядок оплаты товара, работ, услуг</w:t>
            </w:r>
          </w:p>
        </w:tc>
        <w:tc>
          <w:tcPr>
            <w:tcW w:w="6896" w:type="dxa"/>
            <w:tcBorders>
              <w:top w:val="single" w:sz="4" w:space="0" w:color="auto"/>
              <w:left w:val="single" w:sz="4" w:space="0" w:color="auto"/>
              <w:bottom w:val="single" w:sz="4" w:space="0" w:color="auto"/>
              <w:right w:val="single" w:sz="4" w:space="0" w:color="auto"/>
            </w:tcBorders>
          </w:tcPr>
          <w:p w14:paraId="7C0FECF3"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snapToGrid w:val="0"/>
                <w:color w:val="auto"/>
                <w:lang w:eastAsia="ru-RU"/>
              </w:rPr>
              <w:t>Оплата по контракту осуществляется в рублях Российской Федерации.</w:t>
            </w:r>
          </w:p>
          <w:p w14:paraId="0A021746" w14:textId="65CD22CE" w:rsidR="008B5EF1" w:rsidRPr="008B5EF1" w:rsidRDefault="008B5EF1" w:rsidP="00F231F2">
            <w:pPr>
              <w:suppressAutoHyphens w:val="0"/>
              <w:rPr>
                <w:rFonts w:ascii="Times New Roman" w:eastAsia="Times New Roman" w:hAnsi="Times New Roman" w:cs="Times New Roman"/>
                <w:i/>
                <w:snapToGrid w:val="0"/>
                <w:color w:val="auto"/>
                <w:lang w:eastAsia="ru-RU"/>
              </w:rPr>
            </w:pPr>
            <w:r w:rsidRPr="008B5EF1">
              <w:rPr>
                <w:rFonts w:ascii="Times New Roman" w:eastAsia="Times New Roman" w:hAnsi="Times New Roman" w:cs="Times New Roman"/>
                <w:color w:val="auto"/>
                <w:lang w:eastAsia="ru-RU"/>
              </w:rPr>
              <w:t>Оплата поставленной товара производится в течени</w:t>
            </w:r>
            <w:r w:rsidR="00F231F2">
              <w:rPr>
                <w:rFonts w:ascii="Times New Roman" w:eastAsia="Times New Roman" w:hAnsi="Times New Roman" w:cs="Times New Roman"/>
                <w:color w:val="auto"/>
                <w:lang w:eastAsia="ru-RU"/>
              </w:rPr>
              <w:t>е</w:t>
            </w:r>
            <w:r w:rsidRPr="008B5EF1">
              <w:rPr>
                <w:rFonts w:ascii="Times New Roman" w:eastAsia="Times New Roman" w:hAnsi="Times New Roman" w:cs="Times New Roman"/>
                <w:color w:val="auto"/>
                <w:lang w:eastAsia="ru-RU"/>
              </w:rPr>
              <w:t xml:space="preserve"> </w:t>
            </w:r>
            <w:r w:rsidR="008F4C03">
              <w:rPr>
                <w:rFonts w:ascii="Times New Roman" w:eastAsia="Times New Roman" w:hAnsi="Times New Roman" w:cs="Times New Roman"/>
                <w:color w:val="auto"/>
                <w:lang w:eastAsia="ru-RU"/>
              </w:rPr>
              <w:t>10 рабочих ней</w:t>
            </w:r>
            <w:r w:rsidRPr="008B5EF1">
              <w:rPr>
                <w:rFonts w:ascii="Times New Roman" w:eastAsia="Times New Roman" w:hAnsi="Times New Roman" w:cs="Times New Roman"/>
                <w:color w:val="auto"/>
                <w:lang w:eastAsia="ru-RU"/>
              </w:rPr>
              <w:t xml:space="preserve"> со дня поставки товара, работы, услуги на основании подписанного документа о приемке товара и (или) акта оказанных услуг,  документа на оплату, представленного Поставщиком.</w:t>
            </w:r>
          </w:p>
        </w:tc>
      </w:tr>
      <w:tr w:rsidR="008B5EF1" w:rsidRPr="008B5EF1" w14:paraId="2F21BABE" w14:textId="77777777" w:rsidTr="00F231F2">
        <w:trPr>
          <w:trHeight w:val="653"/>
        </w:trPr>
        <w:tc>
          <w:tcPr>
            <w:tcW w:w="709" w:type="dxa"/>
            <w:tcBorders>
              <w:top w:val="single" w:sz="4" w:space="0" w:color="auto"/>
              <w:left w:val="single" w:sz="4" w:space="0" w:color="auto"/>
              <w:bottom w:val="single" w:sz="4" w:space="0" w:color="auto"/>
              <w:right w:val="single" w:sz="4" w:space="0" w:color="auto"/>
            </w:tcBorders>
          </w:tcPr>
          <w:p w14:paraId="72DC9AA4"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4257AD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Размер аванса и порядок его предоставления </w:t>
            </w:r>
          </w:p>
        </w:tc>
        <w:tc>
          <w:tcPr>
            <w:tcW w:w="6896" w:type="dxa"/>
            <w:tcBorders>
              <w:top w:val="single" w:sz="4" w:space="0" w:color="auto"/>
              <w:left w:val="single" w:sz="4" w:space="0" w:color="auto"/>
              <w:bottom w:val="single" w:sz="4" w:space="0" w:color="auto"/>
              <w:right w:val="single" w:sz="4" w:space="0" w:color="auto"/>
            </w:tcBorders>
          </w:tcPr>
          <w:p w14:paraId="7CE66E48" w14:textId="77777777" w:rsidR="008B5EF1" w:rsidRPr="008B5EF1" w:rsidRDefault="008B5EF1" w:rsidP="0000314B">
            <w:pPr>
              <w:suppressAutoHyphens w:val="0"/>
              <w:rPr>
                <w:rFonts w:ascii="Times New Roman" w:eastAsia="Times New Roman" w:hAnsi="Times New Roman" w:cs="Times New Roman"/>
                <w:i/>
                <w:color w:val="auto"/>
                <w:lang w:eastAsia="ru-RU"/>
              </w:rPr>
            </w:pPr>
            <w:r w:rsidRPr="008B5EF1">
              <w:rPr>
                <w:rFonts w:ascii="Times New Roman" w:eastAsia="Times New Roman" w:hAnsi="Times New Roman" w:cs="Times New Roman"/>
                <w:color w:val="auto"/>
                <w:lang w:eastAsia="ru-RU"/>
              </w:rPr>
              <w:t xml:space="preserve">Не предусмотрено </w:t>
            </w:r>
          </w:p>
        </w:tc>
      </w:tr>
      <w:tr w:rsidR="008B5EF1" w:rsidRPr="008B5EF1" w14:paraId="17A84523" w14:textId="77777777" w:rsidTr="00F231F2">
        <w:tc>
          <w:tcPr>
            <w:tcW w:w="709" w:type="dxa"/>
            <w:tcBorders>
              <w:top w:val="single" w:sz="4" w:space="0" w:color="auto"/>
              <w:left w:val="single" w:sz="4" w:space="0" w:color="auto"/>
              <w:bottom w:val="single" w:sz="4" w:space="0" w:color="auto"/>
              <w:right w:val="single" w:sz="4" w:space="0" w:color="auto"/>
            </w:tcBorders>
          </w:tcPr>
          <w:p w14:paraId="3C05C4C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45B7B4F"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Источник финансирования</w:t>
            </w:r>
          </w:p>
        </w:tc>
        <w:tc>
          <w:tcPr>
            <w:tcW w:w="6896" w:type="dxa"/>
            <w:tcBorders>
              <w:top w:val="single" w:sz="4" w:space="0" w:color="auto"/>
              <w:left w:val="single" w:sz="4" w:space="0" w:color="auto"/>
              <w:bottom w:val="single" w:sz="4" w:space="0" w:color="auto"/>
              <w:right w:val="single" w:sz="4" w:space="0" w:color="auto"/>
            </w:tcBorders>
          </w:tcPr>
          <w:p w14:paraId="04965E32" w14:textId="4CAD60BB" w:rsidR="008B5EF1" w:rsidRPr="008B5EF1" w:rsidRDefault="008B5EF1" w:rsidP="00F35247">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Бюджет </w:t>
            </w:r>
            <w:r w:rsidR="00F35247">
              <w:rPr>
                <w:rFonts w:ascii="Times New Roman" w:eastAsia="Times New Roman" w:hAnsi="Times New Roman" w:cs="Times New Roman"/>
                <w:color w:val="auto"/>
                <w:lang w:eastAsia="ru-RU"/>
              </w:rPr>
              <w:t xml:space="preserve">муниципального образования </w:t>
            </w:r>
            <w:r w:rsidR="00F35247">
              <w:rPr>
                <w:rFonts w:ascii="Times New Roman" w:eastAsia="Times New Roman" w:hAnsi="Times New Roman" w:cs="Times New Roman"/>
                <w:bCs/>
                <w:color w:val="auto"/>
                <w:lang w:eastAsia="ru-RU"/>
              </w:rPr>
              <w:t>Куйбышевское сельское</w:t>
            </w:r>
            <w:r w:rsidR="008F4C03" w:rsidRPr="008F4C03">
              <w:rPr>
                <w:rFonts w:ascii="Times New Roman" w:eastAsia="Times New Roman" w:hAnsi="Times New Roman" w:cs="Times New Roman"/>
                <w:bCs/>
                <w:color w:val="auto"/>
                <w:lang w:eastAsia="ru-RU"/>
              </w:rPr>
              <w:t xml:space="preserve"> поселени</w:t>
            </w:r>
            <w:r w:rsidR="00F35247">
              <w:rPr>
                <w:rFonts w:ascii="Times New Roman" w:eastAsia="Times New Roman" w:hAnsi="Times New Roman" w:cs="Times New Roman"/>
                <w:bCs/>
                <w:color w:val="auto"/>
                <w:lang w:eastAsia="ru-RU"/>
              </w:rPr>
              <w:t>е</w:t>
            </w:r>
            <w:r w:rsidR="008F4C03" w:rsidRPr="008F4C03">
              <w:rPr>
                <w:rFonts w:ascii="Times New Roman" w:eastAsia="Times New Roman" w:hAnsi="Times New Roman" w:cs="Times New Roman"/>
                <w:bCs/>
                <w:color w:val="auto"/>
                <w:lang w:eastAsia="ru-RU"/>
              </w:rPr>
              <w:t xml:space="preserve"> Бахчисарайского района Республики Крым</w:t>
            </w:r>
          </w:p>
        </w:tc>
      </w:tr>
      <w:tr w:rsidR="008B5EF1" w:rsidRPr="008B5EF1" w14:paraId="6D570B72" w14:textId="77777777" w:rsidTr="00F231F2">
        <w:tc>
          <w:tcPr>
            <w:tcW w:w="709" w:type="dxa"/>
            <w:tcBorders>
              <w:top w:val="single" w:sz="4" w:space="0" w:color="auto"/>
              <w:left w:val="single" w:sz="4" w:space="0" w:color="auto"/>
              <w:bottom w:val="single" w:sz="4" w:space="0" w:color="auto"/>
              <w:right w:val="single" w:sz="4" w:space="0" w:color="auto"/>
            </w:tcBorders>
          </w:tcPr>
          <w:p w14:paraId="2D710032"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32145A5"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Сведения о валюте, используемой для формирования цены контракта и расчетов с поставщиками (исполнителями, подрядчиками)</w:t>
            </w:r>
          </w:p>
        </w:tc>
        <w:tc>
          <w:tcPr>
            <w:tcW w:w="6896" w:type="dxa"/>
            <w:tcBorders>
              <w:top w:val="single" w:sz="4" w:space="0" w:color="auto"/>
              <w:left w:val="single" w:sz="4" w:space="0" w:color="auto"/>
              <w:bottom w:val="single" w:sz="4" w:space="0" w:color="auto"/>
              <w:right w:val="single" w:sz="4" w:space="0" w:color="auto"/>
            </w:tcBorders>
          </w:tcPr>
          <w:p w14:paraId="0E79AFB9"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Российский рубль</w:t>
            </w:r>
          </w:p>
        </w:tc>
      </w:tr>
      <w:tr w:rsidR="008B5EF1" w:rsidRPr="008B5EF1" w14:paraId="1984F465" w14:textId="77777777" w:rsidTr="00F231F2">
        <w:tc>
          <w:tcPr>
            <w:tcW w:w="709" w:type="dxa"/>
            <w:tcBorders>
              <w:top w:val="single" w:sz="4" w:space="0" w:color="auto"/>
              <w:left w:val="single" w:sz="4" w:space="0" w:color="auto"/>
              <w:bottom w:val="single" w:sz="4" w:space="0" w:color="auto"/>
              <w:right w:val="single" w:sz="4" w:space="0" w:color="auto"/>
            </w:tcBorders>
          </w:tcPr>
          <w:p w14:paraId="3F5EF9F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39A77130" w14:textId="77777777" w:rsidR="008B5EF1" w:rsidRPr="008B5EF1" w:rsidRDefault="008B5EF1" w:rsidP="00BE3159">
            <w:pPr>
              <w:keepNext/>
              <w:keepLines/>
              <w:widowControl w:val="0"/>
              <w:suppressLineNumbers/>
              <w:suppressAutoHyphens w:val="0"/>
              <w:rPr>
                <w:rFonts w:ascii="Times New Roman" w:eastAsia="Times New Roman" w:hAnsi="Times New Roman" w:cs="Times New Roman"/>
                <w:lang w:eastAsia="ru-RU"/>
              </w:rPr>
            </w:pPr>
            <w:r w:rsidRPr="008B5EF1">
              <w:rPr>
                <w:rFonts w:ascii="Times New Roman" w:eastAsia="Times New Roman" w:hAnsi="Times New Roman" w:cs="Times New Roman"/>
                <w:color w:val="auto"/>
                <w:lang w:eastAsia="ru-RU"/>
              </w:rPr>
              <w:t>Место и порядок подачи заявок участников закупки</w:t>
            </w:r>
          </w:p>
        </w:tc>
        <w:tc>
          <w:tcPr>
            <w:tcW w:w="6896" w:type="dxa"/>
            <w:tcBorders>
              <w:top w:val="single" w:sz="4" w:space="0" w:color="auto"/>
              <w:left w:val="single" w:sz="4" w:space="0" w:color="auto"/>
              <w:bottom w:val="single" w:sz="4" w:space="0" w:color="auto"/>
              <w:right w:val="single" w:sz="4" w:space="0" w:color="auto"/>
            </w:tcBorders>
          </w:tcPr>
          <w:p w14:paraId="67AE01B9" w14:textId="282C188D" w:rsidR="008B5EF1" w:rsidRPr="008B5EF1" w:rsidRDefault="008B5EF1" w:rsidP="00594524">
            <w:pPr>
              <w:widowControl w:val="0"/>
              <w:suppressAutoHyphens w:val="0"/>
              <w:autoSpaceDE w:val="0"/>
              <w:autoSpaceDN w:val="0"/>
              <w:ind w:left="32" w:right="97"/>
              <w:rPr>
                <w:rFonts w:ascii="Times New Roman" w:eastAsia="Times New Roman" w:hAnsi="Times New Roman" w:cs="Times New Roman"/>
                <w:color w:val="auto"/>
                <w:lang w:eastAsia="en-US"/>
              </w:rPr>
            </w:pPr>
            <w:r w:rsidRPr="001C04BA">
              <w:rPr>
                <w:rFonts w:ascii="Times New Roman" w:eastAsia="Times New Roman" w:hAnsi="Times New Roman" w:cs="Times New Roman"/>
                <w:color w:val="auto"/>
                <w:lang w:eastAsia="en-US"/>
              </w:rPr>
              <w:t>Заявки направляются в запечатанном конверте на адрес заказчика</w:t>
            </w:r>
            <w:r w:rsidR="008F4C03">
              <w:rPr>
                <w:rFonts w:ascii="Times New Roman" w:eastAsia="Times New Roman" w:hAnsi="Times New Roman" w:cs="Times New Roman"/>
                <w:color w:val="auto"/>
                <w:lang w:eastAsia="en-US"/>
              </w:rPr>
              <w:t>:</w:t>
            </w:r>
            <w:r w:rsidRPr="001C04BA">
              <w:rPr>
                <w:rFonts w:ascii="Times New Roman" w:eastAsia="Times New Roman" w:hAnsi="Times New Roman" w:cs="Times New Roman"/>
                <w:bCs/>
                <w:color w:val="auto"/>
                <w:lang w:eastAsia="ru-RU"/>
              </w:rPr>
              <w:t xml:space="preserve"> </w:t>
            </w:r>
            <w:r w:rsidR="008F4C03" w:rsidRPr="008F4C03">
              <w:rPr>
                <w:rFonts w:ascii="Times New Roman" w:eastAsia="Times New Roman" w:hAnsi="Times New Roman" w:cs="Times New Roman"/>
                <w:bCs/>
                <w:color w:val="auto"/>
                <w:lang w:eastAsia="ru-RU"/>
              </w:rPr>
              <w:t>298470, Республика Крым, р-н Бахчисарайский, пгт Куйбышево, ул. Советская, д. 16</w:t>
            </w:r>
            <w:r>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 xml:space="preserve">в сроки, указанные в </w:t>
            </w:r>
            <w:proofErr w:type="gramStart"/>
            <w:r w:rsidRPr="001C04BA">
              <w:rPr>
                <w:rFonts w:ascii="Times New Roman" w:eastAsia="Times New Roman" w:hAnsi="Times New Roman" w:cs="Times New Roman"/>
                <w:color w:val="auto"/>
                <w:lang w:eastAsia="en-US"/>
              </w:rPr>
              <w:t>ч</w:t>
            </w:r>
            <w:proofErr w:type="gramEnd"/>
            <w:r w:rsidRPr="001C04BA">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val="en-US" w:eastAsia="en-US"/>
              </w:rPr>
              <w:t>I</w:t>
            </w:r>
            <w:r w:rsidRPr="001C04BA">
              <w:rPr>
                <w:rFonts w:ascii="Times New Roman" w:eastAsia="Times New Roman" w:hAnsi="Times New Roman" w:cs="Times New Roman"/>
                <w:color w:val="auto"/>
                <w:lang w:eastAsia="en-US"/>
              </w:rPr>
              <w:t xml:space="preserve"> «ИНФОРМАЦИЯ О СРОКАХ </w:t>
            </w:r>
            <w:r w:rsidR="00594524">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ПРОВЕДЕНИЯ» и  в соответствии с приложением “ТРЕБОВАНИЯ К УЧАСТНИКАМ»</w:t>
            </w:r>
            <w:r w:rsidRPr="008B5EF1">
              <w:rPr>
                <w:rFonts w:ascii="Times New Roman" w:eastAsia="Times New Roman" w:hAnsi="Times New Roman" w:cs="Times New Roman"/>
                <w:color w:val="auto"/>
                <w:lang w:eastAsia="ru-RU"/>
              </w:rPr>
              <w:t xml:space="preserve"> </w:t>
            </w:r>
          </w:p>
        </w:tc>
      </w:tr>
      <w:tr w:rsidR="008B5EF1" w:rsidRPr="008B5EF1" w14:paraId="1A61E7E6" w14:textId="77777777" w:rsidTr="00F231F2">
        <w:tc>
          <w:tcPr>
            <w:tcW w:w="709" w:type="dxa"/>
            <w:tcBorders>
              <w:top w:val="single" w:sz="4" w:space="0" w:color="auto"/>
              <w:left w:val="single" w:sz="4" w:space="0" w:color="auto"/>
              <w:bottom w:val="single" w:sz="4" w:space="0" w:color="auto"/>
              <w:right w:val="single" w:sz="4" w:space="0" w:color="auto"/>
            </w:tcBorders>
          </w:tcPr>
          <w:p w14:paraId="1CA08688"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5555DFF4" w14:textId="77777777" w:rsidR="008B5EF1" w:rsidRPr="008B5EF1" w:rsidRDefault="008B5EF1" w:rsidP="00AC5BF3">
            <w:pPr>
              <w:suppressAutoHyphens w:val="0"/>
              <w:spacing w:before="100" w:beforeAutospacing="1" w:after="100" w:afterAutospacing="1"/>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Критерии оценки заявок на участие в электронном аукционе</w:t>
            </w:r>
          </w:p>
        </w:tc>
        <w:tc>
          <w:tcPr>
            <w:tcW w:w="6896" w:type="dxa"/>
            <w:tcBorders>
              <w:top w:val="single" w:sz="4" w:space="0" w:color="auto"/>
              <w:left w:val="single" w:sz="4" w:space="0" w:color="auto"/>
              <w:bottom w:val="single" w:sz="4" w:space="0" w:color="auto"/>
              <w:right w:val="single" w:sz="4" w:space="0" w:color="auto"/>
            </w:tcBorders>
          </w:tcPr>
          <w:p w14:paraId="5A7D779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Победителем признается участник, предложивший самую низкую цену контракта</w:t>
            </w:r>
          </w:p>
        </w:tc>
      </w:tr>
    </w:tbl>
    <w:p w14:paraId="390A28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8B5EF1">
        <w:rPr>
          <w:rFonts w:ascii="Times New Roman" w:eastAsia="Times New Roman" w:hAnsi="Times New Roman" w:cs="Times New Roman"/>
          <w:color w:val="auto"/>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 ЕДИНЫЕ ТРЕБОВАНИЯ К УЧАСТНИКАМ ЗАКУПКИ</w:t>
      </w:r>
    </w:p>
    <w:tbl>
      <w:tblPr>
        <w:tblpPr w:leftFromText="180" w:rightFromText="180" w:vertAnchor="text" w:horzAnchor="margin" w:tblpXSpec="center" w:tblpY="60"/>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3013"/>
        <w:gridCol w:w="6807"/>
      </w:tblGrid>
      <w:tr w:rsidR="005E330C" w:rsidRPr="00AC5BF3" w14:paraId="6752FF60" w14:textId="77777777" w:rsidTr="00C00A18">
        <w:trPr>
          <w:trHeight w:val="887"/>
        </w:trPr>
        <w:tc>
          <w:tcPr>
            <w:tcW w:w="675" w:type="dxa"/>
            <w:shd w:val="clear" w:color="auto" w:fill="D9D9D9"/>
          </w:tcPr>
          <w:p w14:paraId="55C7C260" w14:textId="77777777" w:rsidR="005E330C" w:rsidRPr="00AC5BF3" w:rsidRDefault="005E330C" w:rsidP="005E330C">
            <w:pPr>
              <w:widowControl w:val="0"/>
              <w:suppressAutoHyphens w:val="0"/>
              <w:autoSpaceDE w:val="0"/>
              <w:autoSpaceDN w:val="0"/>
              <w:ind w:left="107" w:right="141"/>
              <w:rPr>
                <w:rFonts w:ascii="Times New Roman" w:eastAsia="Times New Roman" w:hAnsi="Times New Roman" w:cs="Times New Roman"/>
                <w:b/>
                <w:color w:val="auto"/>
                <w:sz w:val="22"/>
                <w:szCs w:val="22"/>
                <w:lang w:val="en-US" w:eastAsia="en-US"/>
              </w:rPr>
            </w:pPr>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пун</w:t>
            </w:r>
            <w:proofErr w:type="spellEnd"/>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кта</w:t>
            </w:r>
            <w:proofErr w:type="spellEnd"/>
          </w:p>
        </w:tc>
        <w:tc>
          <w:tcPr>
            <w:tcW w:w="3013" w:type="dxa"/>
            <w:shd w:val="clear" w:color="auto" w:fill="D9D9D9"/>
          </w:tcPr>
          <w:p w14:paraId="6B78BFEE"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1267EC40" w14:textId="77777777" w:rsidR="005E330C" w:rsidRPr="00AC5BF3" w:rsidRDefault="005E330C" w:rsidP="005E330C">
            <w:pPr>
              <w:widowControl w:val="0"/>
              <w:suppressAutoHyphens w:val="0"/>
              <w:autoSpaceDE w:val="0"/>
              <w:autoSpaceDN w:val="0"/>
              <w:ind w:left="700"/>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Наименование</w:t>
            </w:r>
            <w:proofErr w:type="spellEnd"/>
          </w:p>
        </w:tc>
        <w:tc>
          <w:tcPr>
            <w:tcW w:w="6807" w:type="dxa"/>
            <w:shd w:val="clear" w:color="auto" w:fill="D9D9D9"/>
          </w:tcPr>
          <w:p w14:paraId="37DEFE2F"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00CA2DFD" w14:textId="77777777" w:rsidR="005E330C" w:rsidRPr="00AC5BF3" w:rsidRDefault="005E330C" w:rsidP="005E330C">
            <w:pPr>
              <w:widowControl w:val="0"/>
              <w:suppressAutoHyphens w:val="0"/>
              <w:autoSpaceDE w:val="0"/>
              <w:autoSpaceDN w:val="0"/>
              <w:ind w:left="2775" w:right="2769"/>
              <w:jc w:val="center"/>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Информация</w:t>
            </w:r>
            <w:proofErr w:type="spellEnd"/>
          </w:p>
        </w:tc>
      </w:tr>
      <w:tr w:rsidR="005E330C" w:rsidRPr="00AC5BF3" w14:paraId="6208D867" w14:textId="77777777" w:rsidTr="00C00A18">
        <w:trPr>
          <w:trHeight w:val="4101"/>
        </w:trPr>
        <w:tc>
          <w:tcPr>
            <w:tcW w:w="675" w:type="dxa"/>
            <w:shd w:val="clear" w:color="auto" w:fill="auto"/>
          </w:tcPr>
          <w:p w14:paraId="761BF61E" w14:textId="77777777" w:rsidR="005E330C" w:rsidRPr="00AC5BF3" w:rsidRDefault="005E330C" w:rsidP="005E330C">
            <w:pPr>
              <w:widowControl w:val="0"/>
              <w:suppressAutoHyphens w:val="0"/>
              <w:autoSpaceDE w:val="0"/>
              <w:autoSpaceDN w:val="0"/>
              <w:spacing w:before="15"/>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1.</w:t>
            </w:r>
          </w:p>
        </w:tc>
        <w:tc>
          <w:tcPr>
            <w:tcW w:w="3013" w:type="dxa"/>
            <w:shd w:val="clear" w:color="auto" w:fill="auto"/>
          </w:tcPr>
          <w:p w14:paraId="29BDC5F3" w14:textId="77777777" w:rsidR="005E330C" w:rsidRPr="00AC5BF3" w:rsidRDefault="005E330C" w:rsidP="005E330C">
            <w:pPr>
              <w:widowControl w:val="0"/>
              <w:suppressAutoHyphens w:val="0"/>
              <w:autoSpaceDE w:val="0"/>
              <w:autoSpaceDN w:val="0"/>
              <w:ind w:left="107" w:right="13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Единые требования к участникам закупки</w:t>
            </w:r>
          </w:p>
        </w:tc>
        <w:tc>
          <w:tcPr>
            <w:tcW w:w="6807" w:type="dxa"/>
            <w:shd w:val="clear" w:color="auto" w:fill="auto"/>
          </w:tcPr>
          <w:p w14:paraId="705FC83A" w14:textId="77777777" w:rsidR="005E330C" w:rsidRPr="008F4C03" w:rsidRDefault="005E330C" w:rsidP="005E330C">
            <w:pPr>
              <w:widowControl w:val="0"/>
              <w:suppressAutoHyphens w:val="0"/>
              <w:autoSpaceDE w:val="0"/>
              <w:autoSpaceDN w:val="0"/>
              <w:ind w:leftChars="50" w:left="120" w:rightChars="69" w:right="166" w:firstLine="431"/>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ar-SA"/>
              </w:rPr>
              <w:t>Участник закупки должен соответствовать требованиям, установленным статьёй 31 Федерального закона</w:t>
            </w:r>
            <w:r w:rsidRPr="008F4C03">
              <w:rPr>
                <w:rFonts w:ascii="Times New Roman" w:eastAsia="Times New Roman" w:hAnsi="Times New Roman" w:cs="Times New Roman"/>
                <w:color w:val="auto"/>
                <w:sz w:val="22"/>
                <w:szCs w:val="22"/>
                <w:lang w:eastAsia="en-US"/>
              </w:rPr>
              <w:t>.</w:t>
            </w:r>
          </w:p>
          <w:p w14:paraId="67965F6D" w14:textId="77777777" w:rsidR="008F4C03" w:rsidRDefault="005E330C"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Требования к участникам закупки:</w:t>
            </w:r>
          </w:p>
          <w:p w14:paraId="00BE6B3C" w14:textId="16341856"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424829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 xml:space="preserve">2) </w:t>
            </w:r>
            <w:proofErr w:type="spellStart"/>
            <w:r w:rsidRPr="008F4C03">
              <w:rPr>
                <w:rFonts w:ascii="Times New Roman" w:eastAsia="Times New Roman" w:hAnsi="Times New Roman" w:cs="Times New Roman"/>
                <w:color w:val="auto"/>
                <w:sz w:val="22"/>
                <w:szCs w:val="22"/>
                <w:lang w:eastAsia="en-US"/>
              </w:rPr>
              <w:t>неприостановление</w:t>
            </w:r>
            <w:proofErr w:type="spellEnd"/>
            <w:r w:rsidRPr="008F4C03">
              <w:rPr>
                <w:rFonts w:ascii="Times New Roman" w:eastAsia="Times New Roman" w:hAnsi="Times New Roman" w:cs="Times New Roman"/>
                <w:color w:val="auto"/>
                <w:sz w:val="22"/>
                <w:szCs w:val="22"/>
                <w:lang w:eastAsia="en-US"/>
              </w:rPr>
              <w:t xml:space="preserve"> деятельности участника закупки в порядке, установленном Кодексом РФ об административных правонарушениях;</w:t>
            </w:r>
          </w:p>
          <w:p w14:paraId="27B196C5"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3) 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2F1DB5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78A40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p w14:paraId="7638CB9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BE6A123"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lastRenderedPageBreak/>
              <w:t>7)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9C0BAB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51C7FA3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7FD5D901"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статьи 31 Закона № 44-ФЗ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9F2E5D6"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8)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66820EE"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9) участник закупки не является иностранным агентом;</w:t>
            </w:r>
          </w:p>
          <w:p w14:paraId="4B2EEB61" w14:textId="63C40A4C" w:rsidR="005E330C" w:rsidRPr="008F4C03" w:rsidRDefault="008F4C03" w:rsidP="008F4C03">
            <w:pPr>
              <w:widowControl w:val="0"/>
              <w:suppressAutoHyphens w:val="0"/>
              <w:autoSpaceDE w:val="0"/>
              <w:autoSpaceDN w:val="0"/>
              <w:spacing w:line="264" w:lineRule="exact"/>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10) отсутствие у участника закупки ограничений для участия в закупках, установленных законодательством РФ.</w:t>
            </w:r>
          </w:p>
        </w:tc>
      </w:tr>
      <w:tr w:rsidR="005E330C" w:rsidRPr="00AC5BF3" w14:paraId="52A033A4" w14:textId="77777777" w:rsidTr="00C00A18">
        <w:trPr>
          <w:trHeight w:val="1700"/>
        </w:trPr>
        <w:tc>
          <w:tcPr>
            <w:tcW w:w="675" w:type="dxa"/>
            <w:shd w:val="clear" w:color="auto" w:fill="auto"/>
          </w:tcPr>
          <w:p w14:paraId="0862E467"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lastRenderedPageBreak/>
              <w:t>2.</w:t>
            </w:r>
          </w:p>
        </w:tc>
        <w:tc>
          <w:tcPr>
            <w:tcW w:w="3013" w:type="dxa"/>
            <w:shd w:val="clear" w:color="auto" w:fill="auto"/>
          </w:tcPr>
          <w:p w14:paraId="54E0F5FE" w14:textId="77777777" w:rsidR="005E330C" w:rsidRPr="00AC5BF3" w:rsidRDefault="005E330C" w:rsidP="005E330C">
            <w:pPr>
              <w:widowControl w:val="0"/>
              <w:suppressAutoHyphens w:val="0"/>
              <w:autoSpaceDE w:val="0"/>
              <w:autoSpaceDN w:val="0"/>
              <w:ind w:left="107" w:right="17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Требование об отсутствии сведений об участнике закупки в реестре недобросовестных поставщиков</w:t>
            </w:r>
          </w:p>
        </w:tc>
        <w:tc>
          <w:tcPr>
            <w:tcW w:w="6807" w:type="dxa"/>
            <w:shd w:val="clear" w:color="auto" w:fill="auto"/>
          </w:tcPr>
          <w:p w14:paraId="554A026A" w14:textId="77777777" w:rsidR="005E330C" w:rsidRPr="00AC5BF3" w:rsidRDefault="005E330C" w:rsidP="005E330C">
            <w:pPr>
              <w:widowControl w:val="0"/>
              <w:suppressAutoHyphens w:val="0"/>
              <w:autoSpaceDE w:val="0"/>
              <w:autoSpaceDN w:val="0"/>
              <w:spacing w:line="263" w:lineRule="exact"/>
              <w:ind w:left="107"/>
              <w:rPr>
                <w:rFonts w:ascii="Times New Roman" w:eastAsia="Times New Roman" w:hAnsi="Times New Roman" w:cs="Times New Roman"/>
                <w:b/>
                <w:color w:val="auto"/>
                <w:sz w:val="22"/>
                <w:szCs w:val="22"/>
                <w:lang w:eastAsia="en-US"/>
              </w:rPr>
            </w:pPr>
            <w:r w:rsidRPr="00AC5BF3">
              <w:rPr>
                <w:rFonts w:ascii="Times New Roman" w:eastAsia="Times New Roman" w:hAnsi="Times New Roman" w:cs="Times New Roman"/>
                <w:color w:val="auto"/>
                <w:sz w:val="22"/>
                <w:szCs w:val="22"/>
                <w:lang w:eastAsia="ru-RU"/>
              </w:rPr>
              <w:t>Установлено.</w:t>
            </w:r>
          </w:p>
          <w:p w14:paraId="134B80FD" w14:textId="1670282D" w:rsidR="005E330C" w:rsidRPr="00AC5BF3" w:rsidRDefault="008F4C03" w:rsidP="005E330C">
            <w:pPr>
              <w:widowControl w:val="0"/>
              <w:suppressAutoHyphens w:val="0"/>
              <w:autoSpaceDE w:val="0"/>
              <w:autoSpaceDN w:val="0"/>
              <w:ind w:left="107" w:right="79"/>
              <w:jc w:val="both"/>
              <w:rPr>
                <w:rFonts w:ascii="Times New Roman" w:eastAsia="Times New Roman" w:hAnsi="Times New Roman" w:cs="Times New Roman"/>
                <w:i/>
                <w:color w:val="auto"/>
                <w:sz w:val="20"/>
                <w:szCs w:val="22"/>
                <w:lang w:eastAsia="en-US"/>
              </w:rPr>
            </w:pPr>
            <w:r w:rsidRPr="008F4C03">
              <w:rPr>
                <w:rFonts w:ascii="Times New Roman" w:eastAsia="Times New Roman" w:hAnsi="Times New Roman" w:cs="Times New Roman"/>
                <w:bCs/>
                <w:color w:val="auto"/>
                <w:spacing w:val="-4"/>
                <w:sz w:val="22"/>
                <w:szCs w:val="22"/>
                <w:lang w:eastAsia="ar-SA"/>
              </w:rPr>
              <w:t>Отсутствие в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РФ не установлено иное.</w:t>
            </w:r>
          </w:p>
        </w:tc>
      </w:tr>
      <w:tr w:rsidR="005E330C" w:rsidRPr="00AC5BF3" w14:paraId="2BD3C1B1" w14:textId="77777777" w:rsidTr="00C00A18">
        <w:trPr>
          <w:trHeight w:val="982"/>
        </w:trPr>
        <w:tc>
          <w:tcPr>
            <w:tcW w:w="675" w:type="dxa"/>
            <w:shd w:val="clear" w:color="auto" w:fill="auto"/>
          </w:tcPr>
          <w:p w14:paraId="66E9EA3A"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3.</w:t>
            </w:r>
          </w:p>
        </w:tc>
        <w:tc>
          <w:tcPr>
            <w:tcW w:w="3013" w:type="dxa"/>
            <w:shd w:val="clear" w:color="auto" w:fill="auto"/>
          </w:tcPr>
          <w:p w14:paraId="36CB9022" w14:textId="77777777" w:rsidR="005E330C" w:rsidRPr="00D46D8D" w:rsidRDefault="005E330C" w:rsidP="005E330C">
            <w:pPr>
              <w:widowControl w:val="0"/>
              <w:suppressAutoHyphens w:val="0"/>
              <w:autoSpaceDE w:val="0"/>
              <w:autoSpaceDN w:val="0"/>
              <w:ind w:left="107" w:right="288"/>
              <w:jc w:val="both"/>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Дополнительные требования к участникам</w:t>
            </w:r>
          </w:p>
          <w:p w14:paraId="3A6532C2" w14:textId="77777777" w:rsidR="005E330C" w:rsidRPr="00AC5BF3" w:rsidRDefault="005E330C" w:rsidP="005E330C">
            <w:pPr>
              <w:widowControl w:val="0"/>
              <w:suppressAutoHyphens w:val="0"/>
              <w:autoSpaceDE w:val="0"/>
              <w:autoSpaceDN w:val="0"/>
              <w:spacing w:before="13" w:line="269" w:lineRule="exact"/>
              <w:ind w:left="107"/>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закупки</w:t>
            </w:r>
          </w:p>
        </w:tc>
        <w:tc>
          <w:tcPr>
            <w:tcW w:w="6807" w:type="dxa"/>
            <w:shd w:val="clear" w:color="auto" w:fill="auto"/>
          </w:tcPr>
          <w:p w14:paraId="5758FE1D" w14:textId="77777777" w:rsidR="005E330C" w:rsidRDefault="005E330C"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r w:rsidRPr="00AF22C5">
              <w:rPr>
                <w:rFonts w:ascii="Times New Roman" w:eastAsia="Times New Roman" w:hAnsi="Times New Roman" w:cs="Times New Roman"/>
                <w:color w:val="auto"/>
                <w:sz w:val="22"/>
                <w:szCs w:val="22"/>
                <w:lang w:eastAsia="ru-RU"/>
              </w:rPr>
              <w:t>наличие опыта выполнения работ, аналогичных предмету закупки, на территории Республики Крым</w:t>
            </w:r>
          </w:p>
          <w:p w14:paraId="0C197CE0" w14:textId="77777777" w:rsidR="00874458"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p w14:paraId="48D844C9" w14:textId="77777777" w:rsidR="00874458" w:rsidRPr="00AC5BF3"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tc>
      </w:tr>
    </w:tbl>
    <w:p w14:paraId="75BA61A3"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III</w:t>
      </w:r>
      <w:r w:rsidRPr="00AC5BF3">
        <w:rPr>
          <w:rFonts w:ascii="Times New Roman" w:eastAsia="Times New Roman" w:hAnsi="Times New Roman" w:cs="Times New Roman"/>
          <w:b/>
          <w:color w:val="auto"/>
          <w:sz w:val="20"/>
          <w:szCs w:val="20"/>
          <w:lang w:eastAsia="ru-RU"/>
        </w:rPr>
        <w:t>. ТРЕБОВАНИЯ К СОДЕРЖАНИЮ И СОСТАВУ ЗАЯВКИ НА УЧАСТИЕ В ЭЛЕКТРОННОМ АУКЦИОНЕ</w:t>
      </w:r>
    </w:p>
    <w:p w14:paraId="0A40AF37" w14:textId="77777777" w:rsidR="00AC5BF3" w:rsidRDefault="00AC5BF3" w:rsidP="00AC5BF3">
      <w:pPr>
        <w:suppressAutoHyphens w:val="0"/>
        <w:outlineLvl w:val="1"/>
        <w:rPr>
          <w:rFonts w:ascii="Times New Roman" w:eastAsia="Times New Roman" w:hAnsi="Times New Roman" w:cs="Times New Roman"/>
          <w:b/>
          <w:color w:val="auto"/>
          <w:sz w:val="20"/>
          <w:szCs w:val="20"/>
          <w:lang w:eastAsia="ru-RU"/>
        </w:rPr>
      </w:pPr>
    </w:p>
    <w:p w14:paraId="6E8E9457" w14:textId="77777777" w:rsidR="006D4BA9" w:rsidRPr="006D4BA9" w:rsidRDefault="006D4BA9" w:rsidP="00AC5BF3">
      <w:pPr>
        <w:suppressAutoHyphens w:val="0"/>
        <w:outlineLvl w:val="1"/>
        <w:rPr>
          <w:rFonts w:ascii="Times New Roman" w:eastAsia="Times New Roman" w:hAnsi="Times New Roman" w:cs="Times New Roman"/>
          <w:color w:val="auto"/>
          <w:sz w:val="28"/>
          <w:szCs w:val="28"/>
          <w:lang w:eastAsia="ru-RU"/>
        </w:rPr>
      </w:pPr>
      <w:r w:rsidRPr="006D4BA9">
        <w:rPr>
          <w:rFonts w:ascii="Times New Roman" w:eastAsia="Times New Roman" w:hAnsi="Times New Roman" w:cs="Times New Roman"/>
          <w:color w:val="auto"/>
          <w:sz w:val="28"/>
          <w:szCs w:val="28"/>
          <w:lang w:eastAsia="ru-RU"/>
        </w:rPr>
        <w:t>В соответствии с приложением «Требования к участникам»</w:t>
      </w:r>
    </w:p>
    <w:p w14:paraId="6EDDB2C2" w14:textId="77777777" w:rsidR="00C17E18" w:rsidRDefault="00C17E18" w:rsidP="00AC5BF3">
      <w:pPr>
        <w:suppressAutoHyphens w:val="0"/>
        <w:outlineLvl w:val="1"/>
        <w:rPr>
          <w:rFonts w:ascii="Times New Roman" w:eastAsia="Times New Roman" w:hAnsi="Times New Roman" w:cs="Times New Roman"/>
          <w:color w:val="auto"/>
          <w:sz w:val="28"/>
          <w:szCs w:val="28"/>
          <w:lang w:eastAsia="ru-RU"/>
        </w:rPr>
      </w:pPr>
    </w:p>
    <w:p w14:paraId="4A1F9EB5" w14:textId="77777777" w:rsidR="00C17E18" w:rsidRPr="006D4BA9" w:rsidRDefault="00C17E18" w:rsidP="00AC5BF3">
      <w:pPr>
        <w:suppressAutoHyphens w:val="0"/>
        <w:outlineLvl w:val="1"/>
        <w:rPr>
          <w:rFonts w:ascii="Times New Roman" w:eastAsia="Times New Roman" w:hAnsi="Times New Roman" w:cs="Times New Roman"/>
          <w:color w:val="auto"/>
          <w:sz w:val="28"/>
          <w:szCs w:val="28"/>
          <w:lang w:eastAsia="ru-RU"/>
        </w:rPr>
      </w:pPr>
    </w:p>
    <w:p w14:paraId="3A1864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3C1C86">
        <w:rPr>
          <w:rFonts w:ascii="Times New Roman" w:eastAsia="Times New Roman" w:hAnsi="Times New Roman" w:cs="Times New Roman"/>
          <w:b/>
          <w:color w:val="auto"/>
          <w:sz w:val="20"/>
          <w:szCs w:val="20"/>
          <w:lang w:val="en-US" w:eastAsia="ru-RU"/>
        </w:rPr>
        <w:t>II</w:t>
      </w:r>
      <w:r w:rsidRPr="003C1C86">
        <w:rPr>
          <w:rFonts w:ascii="Times New Roman" w:eastAsia="Times New Roman" w:hAnsi="Times New Roman" w:cs="Times New Roman"/>
          <w:b/>
          <w:color w:val="auto"/>
          <w:sz w:val="20"/>
          <w:szCs w:val="20"/>
          <w:lang w:eastAsia="ru-RU"/>
        </w:rPr>
        <w:t>.</w:t>
      </w:r>
      <w:r w:rsidRPr="003C1C86">
        <w:rPr>
          <w:rFonts w:ascii="Times New Roman" w:eastAsia="Times New Roman" w:hAnsi="Times New Roman" w:cs="Times New Roman"/>
          <w:b/>
          <w:color w:val="auto"/>
          <w:sz w:val="20"/>
          <w:szCs w:val="20"/>
          <w:lang w:val="en-US" w:eastAsia="ru-RU"/>
        </w:rPr>
        <w:t>IV</w:t>
      </w:r>
      <w:r w:rsidRPr="003C1C86">
        <w:rPr>
          <w:rFonts w:ascii="Times New Roman" w:eastAsia="Times New Roman" w:hAnsi="Times New Roman" w:cs="Times New Roman"/>
          <w:b/>
          <w:color w:val="auto"/>
          <w:sz w:val="20"/>
          <w:szCs w:val="20"/>
          <w:lang w:eastAsia="ru-RU"/>
        </w:rPr>
        <w:t>. СВЕДЕНИЯ ОБ ОГРАНИЧЕНИИ И ЗАПРЕТЕ УЧАСТИЯ В ЭЛЕКТРОННОМ АУКЦИОНЕ</w:t>
      </w:r>
    </w:p>
    <w:tbl>
      <w:tblPr>
        <w:tblpPr w:leftFromText="180" w:rightFromText="180" w:vertAnchor="text" w:horzAnchor="margin" w:tblpXSpec="center" w:tblpY="161"/>
        <w:tblW w:w="10715" w:type="dxa"/>
        <w:tblLayout w:type="fixed"/>
        <w:tblLook w:val="0020" w:firstRow="1" w:lastRow="0" w:firstColumn="0" w:lastColumn="0" w:noHBand="0" w:noVBand="0"/>
      </w:tblPr>
      <w:tblGrid>
        <w:gridCol w:w="675"/>
        <w:gridCol w:w="4854"/>
        <w:gridCol w:w="5186"/>
      </w:tblGrid>
      <w:tr w:rsidR="000329FD" w:rsidRPr="00AC5BF3" w14:paraId="5899DA5C" w14:textId="77777777" w:rsidTr="000329FD">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4DB9318"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06A6F3C9"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4854" w:type="dxa"/>
            <w:tcBorders>
              <w:top w:val="single" w:sz="4" w:space="0" w:color="auto"/>
              <w:left w:val="single" w:sz="4" w:space="0" w:color="auto"/>
              <w:bottom w:val="single" w:sz="4" w:space="0" w:color="auto"/>
              <w:right w:val="single" w:sz="4" w:space="0" w:color="auto"/>
            </w:tcBorders>
            <w:shd w:val="clear" w:color="auto" w:fill="D9D9D9"/>
            <w:vAlign w:val="center"/>
          </w:tcPr>
          <w:p w14:paraId="4DE3275B"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5186" w:type="dxa"/>
            <w:tcBorders>
              <w:top w:val="single" w:sz="4" w:space="0" w:color="auto"/>
              <w:left w:val="single" w:sz="4" w:space="0" w:color="auto"/>
              <w:bottom w:val="single" w:sz="4" w:space="0" w:color="auto"/>
              <w:right w:val="single" w:sz="4" w:space="0" w:color="auto"/>
            </w:tcBorders>
            <w:shd w:val="clear" w:color="auto" w:fill="D9D9D9"/>
            <w:vAlign w:val="center"/>
          </w:tcPr>
          <w:p w14:paraId="1E69B6E3"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0329FD" w:rsidRPr="00AC5BF3" w14:paraId="30B19239" w14:textId="77777777" w:rsidTr="000329FD">
        <w:tc>
          <w:tcPr>
            <w:tcW w:w="675" w:type="dxa"/>
            <w:tcBorders>
              <w:top w:val="single" w:sz="4" w:space="0" w:color="auto"/>
              <w:left w:val="single" w:sz="4" w:space="0" w:color="auto"/>
              <w:bottom w:val="single" w:sz="4" w:space="0" w:color="auto"/>
              <w:right w:val="single" w:sz="4" w:space="0" w:color="auto"/>
            </w:tcBorders>
          </w:tcPr>
          <w:p w14:paraId="215AE898" w14:textId="77777777" w:rsidR="000329FD" w:rsidRPr="00AC5BF3" w:rsidRDefault="000329FD" w:rsidP="000329FD">
            <w:pPr>
              <w:numPr>
                <w:ilvl w:val="0"/>
                <w:numId w:val="5"/>
              </w:numPr>
              <w:suppressAutoHyphens w:val="0"/>
              <w:spacing w:after="60"/>
              <w:rPr>
                <w:rFonts w:ascii="Times New Roman" w:eastAsia="Times New Roman" w:hAnsi="Times New Roman" w:cs="Times New Roman"/>
                <w:bCs/>
                <w:color w:val="auto"/>
                <w:sz w:val="20"/>
                <w:szCs w:val="20"/>
                <w:lang w:eastAsia="ru-RU"/>
              </w:rPr>
            </w:pPr>
          </w:p>
        </w:tc>
        <w:tc>
          <w:tcPr>
            <w:tcW w:w="4854" w:type="dxa"/>
            <w:tcBorders>
              <w:top w:val="single" w:sz="4" w:space="0" w:color="auto"/>
              <w:left w:val="single" w:sz="4" w:space="0" w:color="auto"/>
              <w:bottom w:val="single" w:sz="4" w:space="0" w:color="auto"/>
              <w:right w:val="single" w:sz="4" w:space="0" w:color="auto"/>
            </w:tcBorders>
          </w:tcPr>
          <w:p w14:paraId="3799DBA5"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5186" w:type="dxa"/>
            <w:tcBorders>
              <w:top w:val="single" w:sz="4" w:space="0" w:color="auto"/>
              <w:left w:val="single" w:sz="4" w:space="0" w:color="auto"/>
              <w:bottom w:val="single" w:sz="4" w:space="0" w:color="auto"/>
              <w:right w:val="single" w:sz="4" w:space="0" w:color="auto"/>
            </w:tcBorders>
          </w:tcPr>
          <w:p w14:paraId="248C2D46" w14:textId="238D082A" w:rsidR="000329FD" w:rsidRPr="00981779" w:rsidRDefault="008F4C03" w:rsidP="003C1C86">
            <w:pPr>
              <w:suppressAutoHyphens w:val="0"/>
              <w:jc w:val="both"/>
              <w:rPr>
                <w:rFonts w:ascii="Times New Roman" w:eastAsia="Times New Roman" w:hAnsi="Times New Roman" w:cs="Times New Roman"/>
                <w:color w:val="auto"/>
                <w:sz w:val="20"/>
                <w:szCs w:val="20"/>
                <w:lang w:eastAsia="ru-RU"/>
              </w:rPr>
            </w:pPr>
            <w:r>
              <w:rPr>
                <w:rFonts w:ascii="Times New Roman" w:hAnsi="Times New Roman" w:cs="Times New Roman"/>
              </w:rPr>
              <w:t>Не установлены</w:t>
            </w:r>
            <w:r w:rsidR="003C1C86" w:rsidRPr="00C86450">
              <w:rPr>
                <w:rFonts w:ascii="Times New Roman" w:hAnsi="Times New Roman" w:cs="Times New Roman"/>
                <w:color w:val="auto"/>
                <w:sz w:val="20"/>
                <w:szCs w:val="20"/>
                <w:highlight w:val="lightGray"/>
              </w:rPr>
              <w:t xml:space="preserve"> </w:t>
            </w:r>
          </w:p>
        </w:tc>
      </w:tr>
    </w:tbl>
    <w:p w14:paraId="27436C9A"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p w14:paraId="60AA05E4"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75B0F3A3"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207F9F11"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w:t>
      </w:r>
      <w:r w:rsidRPr="00AC5BF3">
        <w:rPr>
          <w:rFonts w:ascii="Times New Roman" w:eastAsia="Times New Roman" w:hAnsi="Times New Roman" w:cs="Times New Roman"/>
          <w:b/>
          <w:color w:val="auto"/>
          <w:sz w:val="20"/>
          <w:szCs w:val="20"/>
          <w:lang w:eastAsia="ru-RU"/>
        </w:rPr>
        <w:t>. СВЕДЕНИЯ О ПРЕДОСТАВЛЕНИИ ПРЕИМУЩЕСТВ И ПРЕФЕРЕНЦИЙ УЧАСТНИКАМ ЗАКУПКИ</w:t>
      </w:r>
    </w:p>
    <w:p w14:paraId="5B06038D"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tbl>
      <w:tblPr>
        <w:tblW w:w="10715" w:type="dxa"/>
        <w:tblInd w:w="-303" w:type="dxa"/>
        <w:tblLayout w:type="fixed"/>
        <w:tblLook w:val="0020" w:firstRow="1" w:lastRow="0" w:firstColumn="0" w:lastColumn="0" w:noHBand="0" w:noVBand="0"/>
      </w:tblPr>
      <w:tblGrid>
        <w:gridCol w:w="675"/>
        <w:gridCol w:w="3287"/>
        <w:gridCol w:w="6753"/>
      </w:tblGrid>
      <w:tr w:rsidR="00AC5BF3" w:rsidRPr="00AC5BF3" w14:paraId="252C3090" w14:textId="77777777" w:rsidTr="004C4A39">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0C310C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2667E3AF"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3287" w:type="dxa"/>
            <w:tcBorders>
              <w:top w:val="single" w:sz="4" w:space="0" w:color="auto"/>
              <w:left w:val="single" w:sz="4" w:space="0" w:color="auto"/>
              <w:bottom w:val="single" w:sz="4" w:space="0" w:color="auto"/>
              <w:right w:val="single" w:sz="4" w:space="0" w:color="auto"/>
            </w:tcBorders>
            <w:shd w:val="clear" w:color="auto" w:fill="D9D9D9"/>
            <w:vAlign w:val="center"/>
          </w:tcPr>
          <w:p w14:paraId="7A9683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6753" w:type="dxa"/>
            <w:tcBorders>
              <w:top w:val="single" w:sz="4" w:space="0" w:color="auto"/>
              <w:left w:val="single" w:sz="4" w:space="0" w:color="auto"/>
              <w:bottom w:val="single" w:sz="4" w:space="0" w:color="auto"/>
              <w:right w:val="single" w:sz="4" w:space="0" w:color="auto"/>
            </w:tcBorders>
            <w:shd w:val="clear" w:color="auto" w:fill="D9D9D9"/>
            <w:vAlign w:val="center"/>
          </w:tcPr>
          <w:p w14:paraId="7B37C276" w14:textId="77777777" w:rsidR="00AC5BF3" w:rsidRPr="00AC5BF3" w:rsidRDefault="00AC5BF3" w:rsidP="00C00A18">
            <w:pPr>
              <w:keepNext/>
              <w:keepLines/>
              <w:widowControl w:val="0"/>
              <w:suppressLineNumbers/>
              <w:suppressAutoHyphens w:val="0"/>
              <w:ind w:right="1974"/>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AC5BF3" w:rsidRPr="00AC5BF3" w14:paraId="3348857F" w14:textId="77777777" w:rsidTr="004C4A39">
        <w:tc>
          <w:tcPr>
            <w:tcW w:w="675" w:type="dxa"/>
            <w:tcBorders>
              <w:top w:val="single" w:sz="4" w:space="0" w:color="auto"/>
              <w:left w:val="single" w:sz="4" w:space="0" w:color="auto"/>
              <w:bottom w:val="single" w:sz="4" w:space="0" w:color="auto"/>
              <w:right w:val="single" w:sz="4" w:space="0" w:color="auto"/>
            </w:tcBorders>
          </w:tcPr>
          <w:p w14:paraId="2B4FDC5B"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287" w:type="dxa"/>
            <w:tcBorders>
              <w:top w:val="single" w:sz="4" w:space="0" w:color="auto"/>
              <w:left w:val="single" w:sz="4" w:space="0" w:color="auto"/>
              <w:bottom w:val="single" w:sz="4" w:space="0" w:color="auto"/>
              <w:right w:val="single" w:sz="4" w:space="0" w:color="auto"/>
            </w:tcBorders>
          </w:tcPr>
          <w:p w14:paraId="31C552F2"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Преимущества, предоставляемые учреждениям и предприятиям уголовно исполнительной системы  </w:t>
            </w:r>
            <w:r w:rsidRPr="00AC5BF3">
              <w:rPr>
                <w:rFonts w:ascii="Times New Roman" w:eastAsia="Times New Roman" w:hAnsi="Times New Roman" w:cs="Times New Roman"/>
                <w:i/>
                <w:color w:val="auto"/>
                <w:sz w:val="20"/>
                <w:szCs w:val="20"/>
                <w:lang w:eastAsia="ru-RU"/>
              </w:rPr>
              <w:t>*в соответствии со ст. 28 Федерального закона</w:t>
            </w:r>
            <w:r w:rsidRPr="00AC5BF3">
              <w:rPr>
                <w:rFonts w:ascii="Times New Roman" w:eastAsia="Times New Roman" w:hAnsi="Times New Roman" w:cs="Times New Roman"/>
                <w:color w:val="auto"/>
                <w:sz w:val="20"/>
                <w:szCs w:val="20"/>
                <w:lang w:eastAsia="ru-RU"/>
              </w:rPr>
              <w:t>:</w:t>
            </w:r>
          </w:p>
        </w:tc>
        <w:tc>
          <w:tcPr>
            <w:tcW w:w="6753" w:type="dxa"/>
            <w:tcBorders>
              <w:top w:val="single" w:sz="4" w:space="0" w:color="auto"/>
              <w:left w:val="single" w:sz="4" w:space="0" w:color="auto"/>
              <w:bottom w:val="single" w:sz="4" w:space="0" w:color="auto"/>
              <w:right w:val="single" w:sz="4" w:space="0" w:color="auto"/>
            </w:tcBorders>
          </w:tcPr>
          <w:p w14:paraId="7A0BD71E" w14:textId="77777777" w:rsidR="00AC5BF3" w:rsidRPr="00AC5BF3" w:rsidRDefault="00AC5BF3" w:rsidP="00C00A18">
            <w:pPr>
              <w:tabs>
                <w:tab w:val="left" w:pos="1153"/>
              </w:tabs>
              <w:suppressAutoHyphens w:val="0"/>
              <w:ind w:right="1974"/>
              <w:rPr>
                <w:rFonts w:ascii="Times New Roman" w:eastAsia="Times New Roman" w:hAnsi="Times New Roman" w:cs="Times New Roman"/>
                <w:i/>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3CB7BEF9" w14:textId="77777777" w:rsidTr="004C4A39">
        <w:tc>
          <w:tcPr>
            <w:tcW w:w="675" w:type="dxa"/>
            <w:tcBorders>
              <w:top w:val="single" w:sz="4" w:space="0" w:color="auto"/>
              <w:left w:val="single" w:sz="4" w:space="0" w:color="auto"/>
              <w:bottom w:val="single" w:sz="4" w:space="0" w:color="auto"/>
              <w:right w:val="single" w:sz="4" w:space="0" w:color="auto"/>
            </w:tcBorders>
          </w:tcPr>
          <w:p w14:paraId="00362CB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287" w:type="dxa"/>
            <w:tcBorders>
              <w:top w:val="single" w:sz="4" w:space="0" w:color="auto"/>
              <w:left w:val="single" w:sz="4" w:space="0" w:color="auto"/>
              <w:bottom w:val="single" w:sz="4" w:space="0" w:color="auto"/>
              <w:right w:val="single" w:sz="4" w:space="0" w:color="auto"/>
            </w:tcBorders>
          </w:tcPr>
          <w:p w14:paraId="395CFD5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Преимущества, предоставляемые организациям инвалидов.</w:t>
            </w:r>
          </w:p>
          <w:p w14:paraId="3F706659"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со ст. 29 Федерального закона</w:t>
            </w:r>
            <w:r w:rsidRPr="00AC5BF3">
              <w:rPr>
                <w:rFonts w:ascii="Times New Roman" w:eastAsia="Times New Roman" w:hAnsi="Times New Roman" w:cs="Times New Roman"/>
                <w:color w:val="auto"/>
                <w:sz w:val="20"/>
                <w:szCs w:val="20"/>
                <w:lang w:eastAsia="ru-RU"/>
              </w:rPr>
              <w:t xml:space="preserve">: </w:t>
            </w:r>
          </w:p>
        </w:tc>
        <w:tc>
          <w:tcPr>
            <w:tcW w:w="6753" w:type="dxa"/>
            <w:tcBorders>
              <w:top w:val="single" w:sz="4" w:space="0" w:color="auto"/>
              <w:left w:val="single" w:sz="4" w:space="0" w:color="auto"/>
              <w:bottom w:val="single" w:sz="4" w:space="0" w:color="auto"/>
              <w:right w:val="single" w:sz="4" w:space="0" w:color="auto"/>
            </w:tcBorders>
          </w:tcPr>
          <w:p w14:paraId="561347D6"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06CF185D" w14:textId="77777777" w:rsidTr="004C4A39">
        <w:tc>
          <w:tcPr>
            <w:tcW w:w="675" w:type="dxa"/>
            <w:tcBorders>
              <w:top w:val="single" w:sz="4" w:space="0" w:color="auto"/>
              <w:left w:val="single" w:sz="4" w:space="0" w:color="auto"/>
              <w:bottom w:val="single" w:sz="4" w:space="0" w:color="auto"/>
              <w:right w:val="single" w:sz="4" w:space="0" w:color="auto"/>
            </w:tcBorders>
          </w:tcPr>
          <w:p w14:paraId="7026355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287" w:type="dxa"/>
            <w:tcBorders>
              <w:top w:val="single" w:sz="4" w:space="0" w:color="auto"/>
              <w:left w:val="single" w:sz="4" w:space="0" w:color="auto"/>
              <w:bottom w:val="single" w:sz="4" w:space="0" w:color="auto"/>
              <w:right w:val="single" w:sz="4" w:space="0" w:color="auto"/>
            </w:tcBorders>
          </w:tcPr>
          <w:p w14:paraId="04D83C9F" w14:textId="77777777" w:rsidR="00AC5BF3" w:rsidRPr="00AC5BF3" w:rsidRDefault="00AC5BF3" w:rsidP="004C4A39">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Преференции участникам, по отношению к которым применяется национальный режим </w:t>
            </w:r>
          </w:p>
          <w:p w14:paraId="769A4B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 ч.1 ст.14 Федерального закона</w:t>
            </w:r>
          </w:p>
        </w:tc>
        <w:tc>
          <w:tcPr>
            <w:tcW w:w="6753" w:type="dxa"/>
            <w:tcBorders>
              <w:top w:val="single" w:sz="4" w:space="0" w:color="auto"/>
              <w:left w:val="single" w:sz="4" w:space="0" w:color="auto"/>
              <w:bottom w:val="single" w:sz="4" w:space="0" w:color="auto"/>
              <w:right w:val="single" w:sz="4" w:space="0" w:color="auto"/>
            </w:tcBorders>
          </w:tcPr>
          <w:p w14:paraId="18476A8B"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bl>
    <w:p w14:paraId="51E64E4C"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bookmarkStart w:id="5" w:name="_Ref166312503"/>
      <w:bookmarkStart w:id="6" w:name="_Ref166313061"/>
      <w:bookmarkEnd w:id="5"/>
      <w:bookmarkEnd w:id="6"/>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w:t>
      </w:r>
      <w:r w:rsidRPr="00AC5BF3">
        <w:rPr>
          <w:rFonts w:ascii="Times New Roman" w:eastAsia="Times New Roman" w:hAnsi="Times New Roman" w:cs="Times New Roman"/>
          <w:b/>
          <w:color w:val="auto"/>
          <w:sz w:val="20"/>
          <w:szCs w:val="20"/>
          <w:lang w:eastAsia="ru-RU"/>
        </w:rPr>
        <w:t>. УСЛОВИЯ ФИНАНСОВОГО ОБЕСПЕЧЕНИЯ</w:t>
      </w:r>
    </w:p>
    <w:tbl>
      <w:tblPr>
        <w:tblpPr w:leftFromText="180" w:rightFromText="180" w:vertAnchor="text" w:horzAnchor="margin" w:tblpXSpec="center" w:tblpY="161"/>
        <w:tblW w:w="9889" w:type="dxa"/>
        <w:tblLayout w:type="fixed"/>
        <w:tblLook w:val="0020" w:firstRow="1" w:lastRow="0" w:firstColumn="0" w:lastColumn="0" w:noHBand="0" w:noVBand="0"/>
      </w:tblPr>
      <w:tblGrid>
        <w:gridCol w:w="675"/>
        <w:gridCol w:w="2161"/>
        <w:gridCol w:w="7053"/>
      </w:tblGrid>
      <w:tr w:rsidR="00D93509" w:rsidRPr="00AC5BF3" w14:paraId="78126F37" w14:textId="77777777" w:rsidTr="00C00A18">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0B56A163"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157A1C66"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2161" w:type="dxa"/>
            <w:tcBorders>
              <w:top w:val="single" w:sz="4" w:space="0" w:color="auto"/>
              <w:left w:val="single" w:sz="4" w:space="0" w:color="auto"/>
              <w:bottom w:val="single" w:sz="4" w:space="0" w:color="auto"/>
              <w:right w:val="single" w:sz="4" w:space="0" w:color="auto"/>
            </w:tcBorders>
            <w:shd w:val="clear" w:color="auto" w:fill="D9D9D9"/>
            <w:vAlign w:val="center"/>
          </w:tcPr>
          <w:p w14:paraId="08A028D5"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7053" w:type="dxa"/>
            <w:tcBorders>
              <w:top w:val="single" w:sz="4" w:space="0" w:color="auto"/>
              <w:left w:val="single" w:sz="4" w:space="0" w:color="auto"/>
              <w:bottom w:val="single" w:sz="4" w:space="0" w:color="auto"/>
              <w:right w:val="single" w:sz="4" w:space="0" w:color="auto"/>
            </w:tcBorders>
            <w:shd w:val="clear" w:color="auto" w:fill="D9D9D9"/>
            <w:vAlign w:val="center"/>
          </w:tcPr>
          <w:p w14:paraId="034B3A91"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D93509" w:rsidRPr="00AC5BF3" w14:paraId="2C1AC457" w14:textId="77777777" w:rsidTr="00C00A18">
        <w:tc>
          <w:tcPr>
            <w:tcW w:w="675" w:type="dxa"/>
            <w:tcBorders>
              <w:top w:val="single" w:sz="4" w:space="0" w:color="auto"/>
              <w:left w:val="single" w:sz="4" w:space="0" w:color="auto"/>
              <w:bottom w:val="single" w:sz="4" w:space="0" w:color="auto"/>
              <w:right w:val="single" w:sz="4" w:space="0" w:color="auto"/>
            </w:tcBorders>
          </w:tcPr>
          <w:p w14:paraId="76418711" w14:textId="77777777" w:rsidR="00D93509" w:rsidRPr="00AC5BF3" w:rsidRDefault="00D93509" w:rsidP="00D93509">
            <w:pPr>
              <w:suppressAutoHyphens w:val="0"/>
              <w:spacing w:after="6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1.</w:t>
            </w:r>
          </w:p>
        </w:tc>
        <w:tc>
          <w:tcPr>
            <w:tcW w:w="2161" w:type="dxa"/>
            <w:tcBorders>
              <w:top w:val="single" w:sz="4" w:space="0" w:color="auto"/>
              <w:left w:val="single" w:sz="4" w:space="0" w:color="auto"/>
              <w:bottom w:val="single" w:sz="4" w:space="0" w:color="auto"/>
              <w:right w:val="single" w:sz="4" w:space="0" w:color="auto"/>
            </w:tcBorders>
          </w:tcPr>
          <w:p w14:paraId="4AE79248"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Размер обеспечения заявок </w:t>
            </w:r>
          </w:p>
        </w:tc>
        <w:tc>
          <w:tcPr>
            <w:tcW w:w="7053" w:type="dxa"/>
            <w:tcBorders>
              <w:top w:val="single" w:sz="4" w:space="0" w:color="auto"/>
              <w:left w:val="single" w:sz="4" w:space="0" w:color="auto"/>
              <w:bottom w:val="single" w:sz="4" w:space="0" w:color="auto"/>
              <w:right w:val="single" w:sz="4" w:space="0" w:color="auto"/>
            </w:tcBorders>
          </w:tcPr>
          <w:p w14:paraId="30E3BEC8" w14:textId="77777777" w:rsidR="00D93509" w:rsidRPr="00AC5BF3" w:rsidRDefault="00D93509" w:rsidP="00D93509">
            <w:pPr>
              <w:suppressAutoHyphens w:val="0"/>
              <w:autoSpaceDE w:val="0"/>
              <w:autoSpaceDN w:val="0"/>
              <w:adjustRightInd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lang w:eastAsia="ru-RU"/>
              </w:rPr>
              <w:t>Не требуется</w:t>
            </w:r>
          </w:p>
        </w:tc>
      </w:tr>
      <w:tr w:rsidR="00D93509" w:rsidRPr="00AC5BF3" w14:paraId="77FA6C82" w14:textId="77777777" w:rsidTr="00C00A18">
        <w:tc>
          <w:tcPr>
            <w:tcW w:w="675" w:type="dxa"/>
            <w:tcBorders>
              <w:top w:val="single" w:sz="4" w:space="0" w:color="auto"/>
              <w:left w:val="single" w:sz="4" w:space="0" w:color="auto"/>
              <w:bottom w:val="single" w:sz="4" w:space="0" w:color="auto"/>
              <w:right w:val="single" w:sz="4" w:space="0" w:color="auto"/>
            </w:tcBorders>
          </w:tcPr>
          <w:p w14:paraId="19EB149A"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bookmarkStart w:id="7" w:name="_Ref166315233"/>
            <w:bookmarkStart w:id="8" w:name="_Ref166315600"/>
            <w:bookmarkStart w:id="9" w:name="_Ref166337491"/>
            <w:bookmarkEnd w:id="7"/>
            <w:bookmarkEnd w:id="8"/>
            <w:r w:rsidRPr="00AC5BF3">
              <w:rPr>
                <w:rFonts w:ascii="Times New Roman" w:eastAsia="Times New Roman" w:hAnsi="Times New Roman" w:cs="Times New Roman"/>
                <w:b/>
                <w:bCs/>
                <w:color w:val="auto"/>
                <w:sz w:val="20"/>
                <w:szCs w:val="20"/>
                <w:lang w:eastAsia="ru-RU"/>
              </w:rPr>
              <w:t>2.</w:t>
            </w:r>
          </w:p>
        </w:tc>
        <w:bookmarkEnd w:id="9"/>
        <w:tc>
          <w:tcPr>
            <w:tcW w:w="2161" w:type="dxa"/>
            <w:tcBorders>
              <w:top w:val="single" w:sz="4" w:space="0" w:color="auto"/>
              <w:left w:val="single" w:sz="4" w:space="0" w:color="auto"/>
              <w:bottom w:val="single" w:sz="4" w:space="0" w:color="auto"/>
              <w:right w:val="single" w:sz="4" w:space="0" w:color="auto"/>
            </w:tcBorders>
          </w:tcPr>
          <w:p w14:paraId="6A8206FF"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Размер и способ обеспечения исполнения контракта</w:t>
            </w:r>
          </w:p>
        </w:tc>
        <w:tc>
          <w:tcPr>
            <w:tcW w:w="7053" w:type="dxa"/>
            <w:tcBorders>
              <w:top w:val="single" w:sz="4" w:space="0" w:color="auto"/>
              <w:left w:val="single" w:sz="4" w:space="0" w:color="auto"/>
              <w:bottom w:val="single" w:sz="4" w:space="0" w:color="auto"/>
              <w:right w:val="single" w:sz="4" w:space="0" w:color="auto"/>
            </w:tcBorders>
          </w:tcPr>
          <w:p w14:paraId="1953678A" w14:textId="59976367" w:rsidR="00D93509" w:rsidRPr="00AC5BF3" w:rsidRDefault="00D93509" w:rsidP="00D93509">
            <w:pPr>
              <w:tabs>
                <w:tab w:val="num" w:pos="720"/>
              </w:tabs>
              <w:jc w:val="both"/>
              <w:rPr>
                <w:rFonts w:ascii="Times New Roman" w:eastAsia="Times New Roman" w:hAnsi="Times New Roman" w:cs="Times New Roman"/>
                <w:color w:val="auto"/>
                <w:lang w:eastAsia="ru-RU"/>
              </w:rPr>
            </w:pPr>
            <w:r w:rsidRPr="00AC5BF3">
              <w:rPr>
                <w:rFonts w:ascii="Times New Roman" w:eastAsia="Times New Roman" w:hAnsi="Times New Roman" w:cs="Times New Roman"/>
                <w:color w:val="auto"/>
                <w:sz w:val="22"/>
                <w:szCs w:val="22"/>
                <w:lang w:eastAsia="ru-RU"/>
              </w:rPr>
              <w:t xml:space="preserve">Размер обеспечения исполнения Контракта составляет </w:t>
            </w:r>
            <w:r w:rsidR="008F4C03">
              <w:t xml:space="preserve"> </w:t>
            </w:r>
            <w:r w:rsidR="00BE27A1">
              <w:rPr>
                <w:rFonts w:ascii="Times New Roman" w:hAnsi="Times New Roman" w:cs="Times New Roman"/>
              </w:rPr>
              <w:t>1,0</w:t>
            </w:r>
            <w:r w:rsidR="00BD723B">
              <w:rPr>
                <w:rFonts w:ascii="Times New Roman" w:hAnsi="Times New Roman" w:cs="Times New Roman"/>
              </w:rPr>
              <w:t xml:space="preserve"> </w:t>
            </w:r>
            <w:r w:rsidR="00F35247">
              <w:rPr>
                <w:rFonts w:ascii="Times New Roman" w:eastAsia="Times New Roman" w:hAnsi="Times New Roman" w:cs="Times New Roman"/>
                <w:color w:val="auto"/>
                <w:sz w:val="22"/>
                <w:szCs w:val="22"/>
                <w:lang w:eastAsia="ru-RU"/>
              </w:rPr>
              <w:t>% от цены Контракта.</w:t>
            </w:r>
          </w:p>
          <w:p w14:paraId="2FB7D91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lang w:eastAsia="ar-SA"/>
              </w:rPr>
            </w:pPr>
            <w:r w:rsidRPr="00AC5BF3">
              <w:rPr>
                <w:rFonts w:ascii="Times New Roman" w:eastAsia="Times New Roman" w:hAnsi="Times New Roman" w:cs="Arial"/>
                <w:lang w:eastAsia="ar-SA"/>
              </w:rPr>
              <w:t xml:space="preserve">Контракт </w:t>
            </w:r>
            <w:r w:rsidRPr="00AC5BF3">
              <w:rPr>
                <w:rFonts w:ascii="Times New Roman" w:eastAsia="Times New Roman" w:hAnsi="Times New Roman" w:cs="Arial"/>
                <w:lang w:eastAsia="en-US"/>
              </w:rPr>
              <w:t>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sidRPr="00AC5BF3">
              <w:rPr>
                <w:rFonts w:ascii="Times New Roman" w:eastAsia="Times New Roman" w:hAnsi="Times New Roman" w:cs="Arial"/>
                <w:lang w:eastAsia="ar-SA"/>
              </w:rPr>
              <w:t>.</w:t>
            </w:r>
          </w:p>
          <w:p w14:paraId="3B1158B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bCs/>
                <w:lang w:eastAsia="ar-SA"/>
              </w:rPr>
            </w:pPr>
            <w:r w:rsidRPr="00AC5BF3">
              <w:rPr>
                <w:rFonts w:ascii="Times New Roman" w:eastAsia="Droid Sans Fallback" w:hAnsi="Times New Roman" w:cs="Arial"/>
                <w:bCs/>
              </w:rPr>
              <w:t xml:space="preserve">Исполнение контракта может обеспечиваться предоставлением банковской гарантии, выданной банком и </w:t>
            </w:r>
            <w:r w:rsidRPr="00AC5BF3">
              <w:rPr>
                <w:rFonts w:ascii="Times New Roman" w:eastAsia="Times New Roman" w:hAnsi="Times New Roman" w:cs="Arial"/>
                <w:lang w:eastAsia="ar-SA"/>
              </w:rPr>
              <w:t xml:space="preserve">соответствующей требованиям </w:t>
            </w:r>
            <w:hyperlink r:id="rId12" w:history="1">
              <w:r w:rsidRPr="00AC5BF3">
                <w:rPr>
                  <w:rFonts w:ascii="Times New Roman" w:eastAsia="Droid Sans Fallback" w:hAnsi="Times New Roman" w:cs="Arial"/>
                  <w:bCs/>
                </w:rPr>
                <w:t>ст. 45</w:t>
              </w:r>
            </w:hyperlink>
            <w:r w:rsidRPr="00AC5BF3">
              <w:rPr>
                <w:rFonts w:ascii="Times New Roman" w:eastAsia="Times New Roman" w:hAnsi="Times New Roman" w:cs="Arial"/>
                <w:lang w:eastAsia="ar-SA"/>
              </w:rPr>
              <w:t xml:space="preserve"> Федерального закона,</w:t>
            </w:r>
            <w:r w:rsidRPr="00AC5BF3">
              <w:rPr>
                <w:rFonts w:ascii="Times New Roman" w:eastAsia="Times New Roman" w:hAnsi="Times New Roman" w:cs="Arial"/>
                <w:bCs/>
                <w:lang w:eastAsia="ar-SA"/>
              </w:rPr>
              <w:t xml:space="preserve"> </w:t>
            </w:r>
            <w:r w:rsidRPr="00AC5BF3">
              <w:rPr>
                <w:rFonts w:ascii="Times New Roman" w:eastAsia="Droid Sans Fallback" w:hAnsi="Times New Roman" w:cs="Arial"/>
                <w:bCs/>
              </w:rPr>
              <w:t xml:space="preserve">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r w:rsidRPr="00AC5BF3">
              <w:rPr>
                <w:rFonts w:ascii="Times New Roman" w:eastAsia="Times New Roman" w:hAnsi="Times New Roman" w:cs="Arial"/>
                <w:lang w:eastAsia="en-US"/>
              </w:rPr>
              <w:t>ст. 95 Федерального закона</w:t>
            </w:r>
            <w:r w:rsidRPr="00AC5BF3">
              <w:rPr>
                <w:rFonts w:ascii="Times New Roman" w:eastAsia="Droid Sans Fallback" w:hAnsi="Times New Roman" w:cs="Arial"/>
                <w:bCs/>
              </w:rPr>
              <w:t>.</w:t>
            </w:r>
          </w:p>
          <w:p w14:paraId="2386731A" w14:textId="77777777" w:rsidR="00D93509" w:rsidRPr="00AC5BF3" w:rsidRDefault="00D93509" w:rsidP="00D93509">
            <w:pPr>
              <w:suppressAutoHyphens w:val="0"/>
              <w:rPr>
                <w:rFonts w:ascii="Times New Roman" w:eastAsia="Times New Roman" w:hAnsi="Times New Roman" w:cs="Times New Roman"/>
                <w:i/>
                <w:color w:val="auto"/>
                <w:sz w:val="20"/>
                <w:szCs w:val="20"/>
                <w:lang w:eastAsia="ru-RU"/>
              </w:rPr>
            </w:pPr>
          </w:p>
        </w:tc>
      </w:tr>
      <w:tr w:rsidR="00D93509" w:rsidRPr="00AC5BF3" w14:paraId="663EC2C2" w14:textId="77777777" w:rsidTr="00C00A18">
        <w:tc>
          <w:tcPr>
            <w:tcW w:w="675" w:type="dxa"/>
            <w:tcBorders>
              <w:top w:val="single" w:sz="4" w:space="0" w:color="auto"/>
              <w:left w:val="single" w:sz="4" w:space="0" w:color="auto"/>
              <w:bottom w:val="single" w:sz="4" w:space="0" w:color="auto"/>
              <w:right w:val="single" w:sz="4" w:space="0" w:color="auto"/>
            </w:tcBorders>
          </w:tcPr>
          <w:p w14:paraId="5D219CAE"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4.</w:t>
            </w:r>
          </w:p>
        </w:tc>
        <w:tc>
          <w:tcPr>
            <w:tcW w:w="2161" w:type="dxa"/>
            <w:tcBorders>
              <w:top w:val="single" w:sz="4" w:space="0" w:color="auto"/>
              <w:left w:val="single" w:sz="4" w:space="0" w:color="auto"/>
              <w:bottom w:val="single" w:sz="4" w:space="0" w:color="auto"/>
              <w:right w:val="single" w:sz="4" w:space="0" w:color="auto"/>
            </w:tcBorders>
          </w:tcPr>
          <w:p w14:paraId="6D8496F3"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Срок и порядок предоставления обеспечения исполнения контракта</w:t>
            </w:r>
          </w:p>
          <w:p w14:paraId="129FDD05"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p>
        </w:tc>
        <w:tc>
          <w:tcPr>
            <w:tcW w:w="7053" w:type="dxa"/>
            <w:tcBorders>
              <w:top w:val="single" w:sz="4" w:space="0" w:color="auto"/>
              <w:left w:val="single" w:sz="4" w:space="0" w:color="auto"/>
              <w:bottom w:val="single" w:sz="4" w:space="0" w:color="auto"/>
              <w:right w:val="single" w:sz="4" w:space="0" w:color="auto"/>
            </w:tcBorders>
          </w:tcPr>
          <w:p w14:paraId="19EEBC4B" w14:textId="77777777" w:rsidR="00D93509" w:rsidRPr="00AC5BF3" w:rsidRDefault="00D93509" w:rsidP="00B07A25">
            <w:pPr>
              <w:widowControl w:val="0"/>
              <w:suppressAutoHyphens w:val="0"/>
              <w:autoSpaceDE w:val="0"/>
              <w:autoSpaceDN w:val="0"/>
              <w:ind w:firstLine="311"/>
              <w:jc w:val="both"/>
              <w:rPr>
                <w:rFonts w:ascii="Times New Roman" w:eastAsia="Times New Roman" w:hAnsi="Times New Roman" w:cs="Times New Roman"/>
                <w:sz w:val="22"/>
                <w:szCs w:val="22"/>
                <w:lang w:eastAsia="en-US"/>
              </w:rPr>
            </w:pPr>
            <w:r w:rsidRPr="00AC5BF3">
              <w:rPr>
                <w:rFonts w:ascii="Times New Roman" w:eastAsia="Times New Roman" w:hAnsi="Times New Roman" w:cs="Times New Roman"/>
                <w:sz w:val="22"/>
                <w:szCs w:val="22"/>
                <w:lang w:eastAsia="en-US"/>
              </w:rPr>
              <w:t xml:space="preserve">Денежные средства, вносимые в обеспечение исполнения контракта, должны быть перечислены на расчетный счет заказчика, указанный в </w:t>
            </w:r>
            <w:r w:rsidR="0095017B">
              <w:rPr>
                <w:rFonts w:ascii="Times New Roman" w:eastAsia="Times New Roman" w:hAnsi="Times New Roman" w:cs="Times New Roman"/>
                <w:sz w:val="22"/>
                <w:szCs w:val="22"/>
                <w:lang w:eastAsia="en-US"/>
              </w:rPr>
              <w:t>данном извещении</w:t>
            </w:r>
          </w:p>
          <w:p w14:paraId="76BA5AEA" w14:textId="77777777" w:rsidR="00D93509" w:rsidRPr="00AC5BF3" w:rsidRDefault="00D93509" w:rsidP="00B07A25">
            <w:pPr>
              <w:suppressAutoHyphens w:val="0"/>
              <w:ind w:firstLine="311"/>
              <w:jc w:val="both"/>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sz w:val="22"/>
                <w:szCs w:val="22"/>
                <w:lang w:eastAsia="en-US"/>
              </w:rPr>
              <w:t xml:space="preserve">Денежные средства возвращаются поставщику (подрядчику, исполнителю), с которым заключен контракт, при условии надлежащего исполнения им всех своих обязательств по контракту в течение срока, установленного в проекте контракта </w:t>
            </w:r>
          </w:p>
        </w:tc>
      </w:tr>
      <w:tr w:rsidR="00D93509" w:rsidRPr="00AC5BF3" w14:paraId="50E16398" w14:textId="77777777" w:rsidTr="00C00A18">
        <w:tc>
          <w:tcPr>
            <w:tcW w:w="675" w:type="dxa"/>
            <w:tcBorders>
              <w:top w:val="single" w:sz="4" w:space="0" w:color="auto"/>
              <w:left w:val="single" w:sz="4" w:space="0" w:color="auto"/>
              <w:bottom w:val="single" w:sz="4" w:space="0" w:color="auto"/>
              <w:right w:val="single" w:sz="4" w:space="0" w:color="auto"/>
            </w:tcBorders>
          </w:tcPr>
          <w:p w14:paraId="10C28125"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5.</w:t>
            </w:r>
          </w:p>
        </w:tc>
        <w:tc>
          <w:tcPr>
            <w:tcW w:w="2161" w:type="dxa"/>
            <w:tcBorders>
              <w:top w:val="single" w:sz="4" w:space="0" w:color="auto"/>
              <w:left w:val="single" w:sz="4" w:space="0" w:color="auto"/>
              <w:bottom w:val="single" w:sz="4" w:space="0" w:color="auto"/>
              <w:right w:val="single" w:sz="4" w:space="0" w:color="auto"/>
            </w:tcBorders>
          </w:tcPr>
          <w:p w14:paraId="10E114CD"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Антидемпинговые меры</w:t>
            </w:r>
          </w:p>
          <w:p w14:paraId="25E7C455" w14:textId="77777777" w:rsidR="00D93509" w:rsidRPr="00AC5BF3" w:rsidRDefault="00D93509" w:rsidP="00D93509">
            <w:pPr>
              <w:suppressLineNumbers/>
              <w:rPr>
                <w:rFonts w:ascii="Times New Roman" w:eastAsia="Times New Roman" w:hAnsi="Times New Roman" w:cs="Times New Roman"/>
                <w:i/>
                <w:color w:val="auto"/>
                <w:sz w:val="20"/>
                <w:szCs w:val="20"/>
                <w:lang w:eastAsia="ar-SA"/>
              </w:rPr>
            </w:pPr>
            <w:r w:rsidRPr="00AC5BF3">
              <w:rPr>
                <w:rFonts w:ascii="Times New Roman" w:eastAsia="Times New Roman" w:hAnsi="Times New Roman" w:cs="Times New Roman"/>
                <w:i/>
                <w:color w:val="auto"/>
                <w:sz w:val="20"/>
                <w:szCs w:val="20"/>
                <w:lang w:eastAsia="ar-SA"/>
              </w:rPr>
              <w:t xml:space="preserve">в соответствии со статьей 37 Федерального </w:t>
            </w:r>
            <w:r w:rsidRPr="00AC5BF3">
              <w:rPr>
                <w:rFonts w:ascii="Times New Roman" w:eastAsia="Times New Roman" w:hAnsi="Times New Roman" w:cs="Times New Roman"/>
                <w:b/>
                <w:i/>
                <w:color w:val="auto"/>
                <w:sz w:val="20"/>
                <w:szCs w:val="20"/>
                <w:lang w:eastAsia="ar-SA"/>
              </w:rPr>
              <w:t>закона</w:t>
            </w:r>
          </w:p>
        </w:tc>
        <w:tc>
          <w:tcPr>
            <w:tcW w:w="7053" w:type="dxa"/>
            <w:tcBorders>
              <w:top w:val="single" w:sz="4" w:space="0" w:color="auto"/>
              <w:left w:val="single" w:sz="4" w:space="0" w:color="auto"/>
              <w:bottom w:val="single" w:sz="4" w:space="0" w:color="auto"/>
              <w:right w:val="single" w:sz="4" w:space="0" w:color="auto"/>
            </w:tcBorders>
          </w:tcPr>
          <w:p w14:paraId="4763ABC6" w14:textId="68FBD55C"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Если при проведении </w:t>
            </w:r>
            <w:r w:rsidR="008F4C03">
              <w:rPr>
                <w:rFonts w:ascii="Times New Roman" w:eastAsia="Times New Roman" w:hAnsi="Times New Roman" w:cs="Times New Roman"/>
                <w:lang w:eastAsia="ru-RU"/>
              </w:rPr>
              <w:t>закупки</w:t>
            </w:r>
            <w:r w:rsidRPr="00AC5BF3">
              <w:rPr>
                <w:rFonts w:ascii="Times New Roman" w:eastAsia="Times New Roman" w:hAnsi="Times New Roman" w:cs="Times New Roman"/>
                <w:lang w:eastAsia="ru-RU"/>
              </w:rPr>
              <w:t xml:space="preserve">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 или информации, подтверждающей добросовестность такого участника,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14:paraId="55C19BED"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w:t>
            </w:r>
            <w:r w:rsidRPr="00AC5BF3">
              <w:rPr>
                <w:rFonts w:ascii="Times New Roman" w:eastAsia="Times New Roman" w:hAnsi="Times New Roman" w:cs="Times New Roman"/>
                <w:lang w:eastAsia="ru-RU"/>
              </w:rPr>
              <w:lastRenderedPageBreak/>
              <w:t xml:space="preserve">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 </w:t>
            </w:r>
          </w:p>
          <w:p w14:paraId="7F87BA7F"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Информация, подтверждающая добросовестность участника закупки,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подтверждающей добросовестность участника закупки, недостоверной контракт с таким участником не заключается, и он признается уклонившимся от заключения контракта. </w:t>
            </w:r>
          </w:p>
          <w:p w14:paraId="150A8D74" w14:textId="77777777" w:rsidR="00D93509" w:rsidRPr="00AC5BF3" w:rsidRDefault="00D93509" w:rsidP="00D93509">
            <w:pPr>
              <w:suppressAutoHyphens w:val="0"/>
              <w:outlineLvl w:val="2"/>
              <w:rPr>
                <w:rFonts w:ascii="Times New Roman" w:eastAsia="Times New Roman" w:hAnsi="Times New Roman" w:cs="Times New Roman"/>
                <w:bCs/>
                <w:color w:val="auto"/>
                <w:sz w:val="20"/>
                <w:szCs w:val="20"/>
                <w:lang w:eastAsia="ru-RU"/>
              </w:rPr>
            </w:pPr>
            <w:r w:rsidRPr="00AC5BF3">
              <w:rPr>
                <w:rFonts w:ascii="Times New Roman" w:eastAsia="Times New Roman" w:hAnsi="Times New Roman" w:cs="Times New Roman"/>
                <w:lang w:eastAsia="en-US"/>
              </w:rPr>
              <w:t>Выплата аванса при исполнении контракта, заключенного с участником закупки, предложившим цену контракта, которая на двадцать пять и более процентов ниже начальной (максимальной) цены контракта, не допускается.</w:t>
            </w:r>
          </w:p>
        </w:tc>
      </w:tr>
      <w:tr w:rsidR="00D93509" w:rsidRPr="00317B98" w14:paraId="0968E525" w14:textId="77777777" w:rsidTr="00C00A18">
        <w:tc>
          <w:tcPr>
            <w:tcW w:w="675" w:type="dxa"/>
            <w:tcBorders>
              <w:top w:val="single" w:sz="4" w:space="0" w:color="auto"/>
              <w:left w:val="single" w:sz="4" w:space="0" w:color="auto"/>
              <w:bottom w:val="single" w:sz="4" w:space="0" w:color="auto"/>
              <w:right w:val="single" w:sz="4" w:space="0" w:color="auto"/>
            </w:tcBorders>
            <w:shd w:val="clear" w:color="auto" w:fill="auto"/>
          </w:tcPr>
          <w:p w14:paraId="71B6B0DB"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bookmarkStart w:id="10" w:name="_Ref166315737"/>
            <w:r w:rsidRPr="00317B98">
              <w:rPr>
                <w:rFonts w:ascii="Times New Roman" w:eastAsia="Times New Roman" w:hAnsi="Times New Roman" w:cs="Times New Roman"/>
                <w:snapToGrid w:val="0"/>
                <w:color w:val="auto"/>
                <w:lang w:eastAsia="ru-RU"/>
              </w:rPr>
              <w:lastRenderedPageBreak/>
              <w:t>6.</w:t>
            </w:r>
          </w:p>
        </w:tc>
        <w:bookmarkEnd w:id="10"/>
        <w:tc>
          <w:tcPr>
            <w:tcW w:w="2161" w:type="dxa"/>
            <w:tcBorders>
              <w:top w:val="single" w:sz="4" w:space="0" w:color="auto"/>
              <w:left w:val="single" w:sz="4" w:space="0" w:color="auto"/>
              <w:bottom w:val="single" w:sz="4" w:space="0" w:color="auto"/>
              <w:right w:val="single" w:sz="4" w:space="0" w:color="auto"/>
            </w:tcBorders>
            <w:shd w:val="clear" w:color="auto" w:fill="auto"/>
          </w:tcPr>
          <w:p w14:paraId="08ABBE51" w14:textId="77777777" w:rsidR="00D93509" w:rsidRPr="00317B98" w:rsidRDefault="00D93509" w:rsidP="00D93509">
            <w:pPr>
              <w:keepLines/>
              <w:widowControl w:val="0"/>
              <w:suppressLineNumbers/>
              <w:suppressAutoHyphens w:val="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Реквизиты счета для внесения обеспечения исполнения контракта (в случае, если участник закупки выбрал обеспечение исполнения контракта в виде перечисления денежных средств)</w:t>
            </w:r>
          </w:p>
        </w:tc>
        <w:tc>
          <w:tcPr>
            <w:tcW w:w="7053" w:type="dxa"/>
            <w:tcBorders>
              <w:top w:val="single" w:sz="4" w:space="0" w:color="auto"/>
              <w:left w:val="single" w:sz="4" w:space="0" w:color="auto"/>
              <w:bottom w:val="single" w:sz="4" w:space="0" w:color="auto"/>
              <w:right w:val="single" w:sz="4" w:space="0" w:color="auto"/>
            </w:tcBorders>
            <w:shd w:val="clear" w:color="auto" w:fill="auto"/>
          </w:tcPr>
          <w:p w14:paraId="21642D5D" w14:textId="66876A37" w:rsidR="00B25255" w:rsidRPr="00B25255" w:rsidRDefault="00D93509" w:rsidP="00B25255">
            <w:pPr>
              <w:numPr>
                <w:ilvl w:val="0"/>
                <w:numId w:val="19"/>
              </w:numPr>
              <w:tabs>
                <w:tab w:val="clear" w:pos="709"/>
                <w:tab w:val="num" w:pos="0"/>
                <w:tab w:val="left" w:pos="432"/>
              </w:tabs>
              <w:ind w:left="432" w:hanging="432"/>
              <w:jc w:val="both"/>
              <w:textAlignment w:val="baseline"/>
              <w:rPr>
                <w:rFonts w:ascii="Times New Roman" w:eastAsia="SimSun" w:hAnsi="Times New Roman" w:cs="Mangal"/>
                <w:color w:val="auto"/>
                <w:kern w:val="3"/>
                <w:lang w:bidi="hi-IN"/>
              </w:rPr>
            </w:pPr>
            <w:r w:rsidRPr="00317B98">
              <w:rPr>
                <w:rFonts w:ascii="Times New Roman" w:eastAsia="Times New Roman" w:hAnsi="Times New Roman" w:cs="Times New Roman"/>
                <w:b/>
                <w:i/>
                <w:color w:val="auto"/>
                <w:lang w:eastAsia="en-US"/>
              </w:rPr>
              <w:t>Обеспечение в виде залога денежных средств вносится по следующим реквизитам:</w:t>
            </w:r>
            <w:r w:rsidR="00B25255" w:rsidRPr="00B25255">
              <w:rPr>
                <w:rFonts w:ascii="Times New Roman" w:eastAsia="SimSun" w:hAnsi="Times New Roman" w:cs="Mangal"/>
                <w:color w:val="auto"/>
                <w:kern w:val="3"/>
                <w:lang w:bidi="hi-IN"/>
              </w:rPr>
              <w:t xml:space="preserve"> Получатель платежа:</w:t>
            </w:r>
          </w:p>
          <w:p w14:paraId="1B2D1A4F" w14:textId="14C4DAF3" w:rsidR="00B25255" w:rsidRPr="00B25255" w:rsidRDefault="00BE27A1" w:rsidP="00BE27A1">
            <w:pPr>
              <w:widowControl w:val="0"/>
              <w:numPr>
                <w:ilvl w:val="0"/>
                <w:numId w:val="19"/>
              </w:numPr>
              <w:tabs>
                <w:tab w:val="left" w:pos="432"/>
              </w:tabs>
              <w:suppressAutoHyphens w:val="0"/>
              <w:autoSpaceDE w:val="0"/>
              <w:autoSpaceDN w:val="0"/>
              <w:jc w:val="both"/>
              <w:textAlignment w:val="baseline"/>
              <w:rPr>
                <w:rFonts w:ascii="Times New Roman" w:eastAsia="SimSun" w:hAnsi="Times New Roman" w:cs="Mangal"/>
                <w:color w:val="auto"/>
                <w:kern w:val="3"/>
                <w:lang w:bidi="hi-IN"/>
              </w:rPr>
            </w:pPr>
            <w:r w:rsidRPr="00BE27A1">
              <w:rPr>
                <w:rFonts w:ascii="Times New Roman" w:eastAsia="SimSun" w:hAnsi="Times New Roman" w:cs="Mangal"/>
                <w:color w:val="auto"/>
                <w:kern w:val="3"/>
                <w:lang w:bidi="hi-IN"/>
              </w:rPr>
              <w:t xml:space="preserve">Администрация Куйбышевского сельского поселения </w:t>
            </w:r>
            <w:r w:rsidR="00B25255" w:rsidRPr="00B25255">
              <w:rPr>
                <w:rFonts w:ascii="Times New Roman" w:eastAsia="SimSun" w:hAnsi="Times New Roman" w:cs="Mangal"/>
                <w:color w:val="auto"/>
                <w:kern w:val="3"/>
                <w:lang w:bidi="hi-IN"/>
              </w:rPr>
              <w:t xml:space="preserve">(Администрация Куйбышевского сельского поселения Бахчисарайского района Республики Крым </w:t>
            </w:r>
            <w:proofErr w:type="gramStart"/>
            <w:r w:rsidR="00B25255" w:rsidRPr="00B25255">
              <w:rPr>
                <w:rFonts w:ascii="Times New Roman" w:eastAsia="SimSun" w:hAnsi="Times New Roman" w:cs="Mangal"/>
                <w:color w:val="auto"/>
                <w:kern w:val="3"/>
                <w:lang w:bidi="hi-IN"/>
              </w:rPr>
              <w:t>л</w:t>
            </w:r>
            <w:proofErr w:type="gramEnd"/>
            <w:r w:rsidR="00B25255" w:rsidRPr="00B25255">
              <w:rPr>
                <w:rFonts w:ascii="Times New Roman" w:eastAsia="SimSun" w:hAnsi="Times New Roman" w:cs="Mangal"/>
                <w:color w:val="auto"/>
                <w:kern w:val="3"/>
                <w:lang w:bidi="hi-IN"/>
              </w:rPr>
              <w:t>/</w:t>
            </w:r>
            <w:proofErr w:type="spellStart"/>
            <w:r w:rsidR="00B25255" w:rsidRPr="00B25255">
              <w:rPr>
                <w:rFonts w:ascii="Times New Roman" w:eastAsia="SimSun" w:hAnsi="Times New Roman" w:cs="Mangal"/>
                <w:color w:val="auto"/>
                <w:kern w:val="3"/>
                <w:lang w:bidi="hi-IN"/>
              </w:rPr>
              <w:t>сч</w:t>
            </w:r>
            <w:proofErr w:type="spellEnd"/>
            <w:r w:rsidR="00B25255" w:rsidRPr="00B25255">
              <w:rPr>
                <w:rFonts w:ascii="Times New Roman" w:eastAsia="SimSun" w:hAnsi="Times New Roman" w:cs="Mangal"/>
                <w:color w:val="auto"/>
                <w:kern w:val="3"/>
                <w:lang w:bidi="hi-IN"/>
              </w:rPr>
              <w:t xml:space="preserve"> 05753252970)</w:t>
            </w:r>
          </w:p>
          <w:p w14:paraId="2C571427"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ОГРН 1149102114578  ОКТМО 35604401</w:t>
            </w:r>
          </w:p>
          <w:p w14:paraId="23ACF2A3"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ИНН 9104002520  КПП 910401001</w:t>
            </w:r>
          </w:p>
          <w:p w14:paraId="3CE52238"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Единый казначейский сче</w:t>
            </w:r>
            <w:proofErr w:type="gramStart"/>
            <w:r w:rsidRPr="00B25255">
              <w:rPr>
                <w:rFonts w:ascii="Times New Roman" w:eastAsia="SimSun" w:hAnsi="Times New Roman" w:cs="Mangal"/>
                <w:color w:val="auto"/>
                <w:kern w:val="3"/>
                <w:lang w:bidi="hi-IN"/>
              </w:rPr>
              <w:t>т(</w:t>
            </w:r>
            <w:proofErr w:type="gramEnd"/>
            <w:r w:rsidRPr="00B25255">
              <w:rPr>
                <w:rFonts w:ascii="Times New Roman" w:eastAsia="SimSun" w:hAnsi="Times New Roman" w:cs="Mangal"/>
                <w:color w:val="auto"/>
                <w:kern w:val="3"/>
                <w:lang w:bidi="hi-IN"/>
              </w:rPr>
              <w:t xml:space="preserve">ЕКС): 40102810645370000035  </w:t>
            </w:r>
          </w:p>
          <w:p w14:paraId="3D5E915D"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Номер казначейского счета: 03232643356044017500</w:t>
            </w:r>
          </w:p>
          <w:p w14:paraId="6FFB8083"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Наименование банка  ОТДЕЛЕНИЕ РЕСПУБЛИКА КРЫМ БАНКА РОССИИ г. Симферополь</w:t>
            </w:r>
          </w:p>
          <w:p w14:paraId="1E7E18BA"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БИК 013510002 л/</w:t>
            </w:r>
            <w:proofErr w:type="spellStart"/>
            <w:r w:rsidRPr="00B25255">
              <w:rPr>
                <w:rFonts w:ascii="Times New Roman" w:eastAsia="SimSun" w:hAnsi="Times New Roman" w:cs="Mangal"/>
                <w:color w:val="auto"/>
                <w:kern w:val="3"/>
                <w:lang w:bidi="hi-IN"/>
              </w:rPr>
              <w:t>сч</w:t>
            </w:r>
            <w:proofErr w:type="spellEnd"/>
            <w:r w:rsidRPr="00B25255">
              <w:rPr>
                <w:rFonts w:ascii="Times New Roman" w:eastAsia="SimSun" w:hAnsi="Times New Roman" w:cs="Mangal"/>
                <w:color w:val="auto"/>
                <w:kern w:val="3"/>
                <w:lang w:bidi="hi-IN"/>
              </w:rPr>
              <w:t xml:space="preserve"> 05753252970</w:t>
            </w:r>
          </w:p>
          <w:tbl>
            <w:tblPr>
              <w:tblW w:w="0" w:type="auto"/>
              <w:tblLayout w:type="fixed"/>
              <w:tblLook w:val="01E0" w:firstRow="1" w:lastRow="1" w:firstColumn="1" w:lastColumn="1" w:noHBand="0" w:noVBand="0"/>
            </w:tblPr>
            <w:tblGrid>
              <w:gridCol w:w="6449"/>
            </w:tblGrid>
            <w:tr w:rsidR="00D93509" w:rsidRPr="00317B98" w14:paraId="1FD8120D" w14:textId="77777777" w:rsidTr="001D1081">
              <w:trPr>
                <w:trHeight w:val="278"/>
              </w:trPr>
              <w:tc>
                <w:tcPr>
                  <w:tcW w:w="6449" w:type="dxa"/>
                  <w:vAlign w:val="center"/>
                </w:tcPr>
                <w:p w14:paraId="4DC1D368" w14:textId="77777777" w:rsidR="00D93509" w:rsidRPr="00317B98" w:rsidRDefault="00D93509" w:rsidP="00B62478">
                  <w:pPr>
                    <w:framePr w:hSpace="180" w:wrap="around" w:vAnchor="text" w:hAnchor="margin" w:xAlign="center" w:y="161"/>
                    <w:suppressAutoHyphens w:val="0"/>
                    <w:rPr>
                      <w:rFonts w:ascii="Times New Roman" w:eastAsia="Times New Roman" w:hAnsi="Times New Roman" w:cs="Times New Roman"/>
                      <w:bCs/>
                      <w:color w:val="FF0000"/>
                      <w:lang w:eastAsia="ru-RU"/>
                    </w:rPr>
                  </w:pPr>
                </w:p>
              </w:tc>
            </w:tr>
          </w:tbl>
          <w:p w14:paraId="3F394B53" w14:textId="77777777" w:rsidR="0044196A" w:rsidRPr="00F32B0A" w:rsidRDefault="00D93509" w:rsidP="00317B98">
            <w:pPr>
              <w:pStyle w:val="aff5"/>
              <w:spacing w:before="100" w:beforeAutospacing="1" w:after="100" w:afterAutospacing="1"/>
              <w:ind w:left="141"/>
              <w:jc w:val="both"/>
              <w:rPr>
                <w:b/>
                <w:color w:val="auto"/>
                <w:szCs w:val="24"/>
              </w:rPr>
            </w:pPr>
            <w:r w:rsidRPr="00F32B0A">
              <w:rPr>
                <w:color w:val="auto"/>
                <w:szCs w:val="24"/>
                <w:u w:val="single"/>
              </w:rPr>
              <w:t xml:space="preserve">Назначение платежа: «Обеспечение исполнения контракта </w:t>
            </w:r>
            <w:r w:rsidRPr="00F32B0A">
              <w:rPr>
                <w:color w:val="auto"/>
                <w:szCs w:val="24"/>
              </w:rPr>
              <w:t>на</w:t>
            </w:r>
            <w:r w:rsidR="001D1081" w:rsidRPr="00F32B0A">
              <w:rPr>
                <w:b/>
                <w:color w:val="auto"/>
                <w:szCs w:val="24"/>
              </w:rPr>
              <w:t xml:space="preserve"> </w:t>
            </w:r>
          </w:p>
          <w:p w14:paraId="7AF7A459" w14:textId="12137D2C" w:rsidR="00D93509" w:rsidRPr="00317B98" w:rsidRDefault="00BD723B" w:rsidP="00B62478">
            <w:pPr>
              <w:widowControl w:val="0"/>
              <w:suppressAutoHyphens w:val="0"/>
              <w:rPr>
                <w:rFonts w:ascii="Times New Roman" w:eastAsia="Times New Roman" w:hAnsi="Times New Roman" w:cs="Times New Roman"/>
                <w:b/>
                <w:i/>
                <w:color w:val="auto"/>
                <w:lang w:eastAsia="en-US"/>
              </w:rPr>
            </w:pPr>
            <w:r w:rsidRPr="00BD723B">
              <w:rPr>
                <w:rFonts w:ascii="Times New Roman" w:eastAsia="Times New Roman" w:hAnsi="Times New Roman" w:cs="Times New Roman"/>
                <w:color w:val="auto"/>
                <w:lang w:eastAsia="ru-RU"/>
              </w:rPr>
              <w:t>«</w:t>
            </w:r>
            <w:r w:rsidR="0001407D">
              <w:t xml:space="preserve"> </w:t>
            </w:r>
            <w:r w:rsidR="00BE27A1" w:rsidRPr="00BE27A1">
              <w:rPr>
                <w:rFonts w:ascii="Times New Roman" w:eastAsia="Times New Roman" w:hAnsi="Times New Roman" w:cs="Times New Roman"/>
                <w:color w:val="auto"/>
                <w:lang w:eastAsia="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rFonts w:ascii="Times New Roman" w:eastAsia="Times New Roman" w:hAnsi="Times New Roman" w:cs="Times New Roman"/>
                <w:color w:val="auto"/>
                <w:lang w:eastAsia="ru-RU"/>
              </w:rPr>
              <w:t>пгт</w:t>
            </w:r>
            <w:proofErr w:type="spellEnd"/>
            <w:r w:rsidR="00BE27A1" w:rsidRPr="00BE27A1">
              <w:rPr>
                <w:rFonts w:ascii="Times New Roman" w:eastAsia="Times New Roman" w:hAnsi="Times New Roman" w:cs="Times New Roman"/>
                <w:color w:val="auto"/>
                <w:lang w:eastAsia="ru-RU"/>
              </w:rPr>
              <w:t xml:space="preserve">. Куйбышево </w:t>
            </w:r>
            <w:proofErr w:type="spellStart"/>
            <w:r w:rsidR="00BE27A1" w:rsidRPr="00BE27A1">
              <w:rPr>
                <w:rFonts w:ascii="Times New Roman" w:eastAsia="Times New Roman" w:hAnsi="Times New Roman" w:cs="Times New Roman"/>
                <w:color w:val="auto"/>
                <w:lang w:eastAsia="ru-RU"/>
              </w:rPr>
              <w:t>ул</w:t>
            </w:r>
            <w:proofErr w:type="gramStart"/>
            <w:r w:rsidR="00BE27A1" w:rsidRPr="00BE27A1">
              <w:rPr>
                <w:rFonts w:ascii="Times New Roman" w:eastAsia="Times New Roman" w:hAnsi="Times New Roman" w:cs="Times New Roman"/>
                <w:color w:val="auto"/>
                <w:lang w:eastAsia="ru-RU"/>
              </w:rPr>
              <w:t>.Т</w:t>
            </w:r>
            <w:proofErr w:type="gramEnd"/>
            <w:r w:rsidR="00BE27A1" w:rsidRPr="00BE27A1">
              <w:rPr>
                <w:rFonts w:ascii="Times New Roman" w:eastAsia="Times New Roman" w:hAnsi="Times New Roman" w:cs="Times New Roman"/>
                <w:color w:val="auto"/>
                <w:lang w:eastAsia="ru-RU"/>
              </w:rPr>
              <w:t>итова</w:t>
            </w:r>
            <w:proofErr w:type="spellEnd"/>
            <w:r w:rsidR="00BE27A1" w:rsidRPr="00BE27A1">
              <w:rPr>
                <w:rFonts w:ascii="Times New Roman" w:eastAsia="Times New Roman" w:hAnsi="Times New Roman" w:cs="Times New Roman"/>
                <w:color w:val="auto"/>
                <w:lang w:eastAsia="ru-RU"/>
              </w:rPr>
              <w:t xml:space="preserve"> д.</w:t>
            </w:r>
            <w:r w:rsidR="00B62478">
              <w:rPr>
                <w:rFonts w:ascii="Times New Roman" w:eastAsia="Times New Roman" w:hAnsi="Times New Roman" w:cs="Times New Roman"/>
                <w:color w:val="auto"/>
                <w:lang w:eastAsia="ru-RU"/>
              </w:rPr>
              <w:t>8</w:t>
            </w:r>
            <w:r w:rsidRPr="00BD723B">
              <w:rPr>
                <w:rFonts w:ascii="Times New Roman" w:eastAsia="Times New Roman" w:hAnsi="Times New Roman" w:cs="Times New Roman"/>
                <w:color w:val="auto"/>
                <w:lang w:eastAsia="ru-RU"/>
              </w:rPr>
              <w:t>»</w:t>
            </w:r>
          </w:p>
        </w:tc>
      </w:tr>
      <w:tr w:rsidR="00D93509" w:rsidRPr="00317B98" w14:paraId="1908A52F" w14:textId="77777777" w:rsidTr="00C00A18">
        <w:tc>
          <w:tcPr>
            <w:tcW w:w="675" w:type="dxa"/>
            <w:tcBorders>
              <w:top w:val="single" w:sz="4" w:space="0" w:color="auto"/>
              <w:left w:val="single" w:sz="4" w:space="0" w:color="auto"/>
              <w:bottom w:val="single" w:sz="4" w:space="0" w:color="auto"/>
              <w:right w:val="single" w:sz="4" w:space="0" w:color="auto"/>
            </w:tcBorders>
          </w:tcPr>
          <w:p w14:paraId="182B64D5"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7.</w:t>
            </w:r>
          </w:p>
        </w:tc>
        <w:tc>
          <w:tcPr>
            <w:tcW w:w="2161" w:type="dxa"/>
            <w:tcBorders>
              <w:top w:val="single" w:sz="4" w:space="0" w:color="auto"/>
              <w:left w:val="single" w:sz="4" w:space="0" w:color="auto"/>
              <w:bottom w:val="single" w:sz="4" w:space="0" w:color="auto"/>
              <w:right w:val="single" w:sz="4" w:space="0" w:color="auto"/>
            </w:tcBorders>
          </w:tcPr>
          <w:p w14:paraId="53C7EF2F" w14:textId="77777777" w:rsidR="00D93509" w:rsidRPr="00317B98" w:rsidDel="00D8448F" w:rsidRDefault="00D93509" w:rsidP="00D93509">
            <w:pPr>
              <w:suppressAutoHyphens w:val="0"/>
              <w:autoSpaceDE w:val="0"/>
              <w:autoSpaceDN w:val="0"/>
              <w:adjustRightInd w:val="0"/>
              <w:spacing w:after="12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 банковском сопровождении контракта (в случаях, предусмотренных статьей 35 Федерального закона)</w:t>
            </w:r>
          </w:p>
        </w:tc>
        <w:tc>
          <w:tcPr>
            <w:tcW w:w="7053" w:type="dxa"/>
            <w:tcBorders>
              <w:top w:val="single" w:sz="4" w:space="0" w:color="auto"/>
              <w:left w:val="single" w:sz="4" w:space="0" w:color="auto"/>
              <w:bottom w:val="single" w:sz="4" w:space="0" w:color="auto"/>
              <w:right w:val="single" w:sz="4" w:space="0" w:color="auto"/>
            </w:tcBorders>
          </w:tcPr>
          <w:p w14:paraId="382FB391" w14:textId="77777777" w:rsidR="00D93509" w:rsidRPr="00317B98" w:rsidRDefault="00D93509" w:rsidP="00D93509">
            <w:pPr>
              <w:suppressAutoHyphens w:val="0"/>
              <w:spacing w:after="120"/>
              <w:rPr>
                <w:rFonts w:ascii="Times New Roman" w:eastAsia="Times New Roman" w:hAnsi="Times New Roman" w:cs="Times New Roman"/>
                <w:b/>
                <w:i/>
                <w:color w:val="auto"/>
                <w:lang w:eastAsia="en-US"/>
              </w:rPr>
            </w:pPr>
            <w:r w:rsidRPr="00317B98">
              <w:rPr>
                <w:rFonts w:ascii="Times New Roman" w:eastAsia="Times New Roman" w:hAnsi="Times New Roman" w:cs="Times New Roman"/>
                <w:color w:val="auto"/>
                <w:lang w:eastAsia="ru-RU"/>
              </w:rPr>
              <w:t>Банковское сопровождение не предусмотрено</w:t>
            </w:r>
          </w:p>
        </w:tc>
      </w:tr>
      <w:tr w:rsidR="00D93509" w:rsidRPr="00317B98" w14:paraId="6C5568EB" w14:textId="77777777" w:rsidTr="00C00A18">
        <w:tc>
          <w:tcPr>
            <w:tcW w:w="675" w:type="dxa"/>
            <w:tcBorders>
              <w:top w:val="single" w:sz="4" w:space="0" w:color="auto"/>
              <w:left w:val="single" w:sz="4" w:space="0" w:color="auto"/>
              <w:bottom w:val="single" w:sz="4" w:space="0" w:color="auto"/>
              <w:right w:val="single" w:sz="4" w:space="0" w:color="auto"/>
            </w:tcBorders>
          </w:tcPr>
          <w:p w14:paraId="7BB5B7F0"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8.</w:t>
            </w:r>
          </w:p>
        </w:tc>
        <w:tc>
          <w:tcPr>
            <w:tcW w:w="2161" w:type="dxa"/>
            <w:tcBorders>
              <w:top w:val="single" w:sz="4" w:space="0" w:color="auto"/>
              <w:left w:val="single" w:sz="4" w:space="0" w:color="auto"/>
              <w:bottom w:val="single" w:sz="4" w:space="0" w:color="auto"/>
              <w:right w:val="single" w:sz="4" w:space="0" w:color="auto"/>
            </w:tcBorders>
          </w:tcPr>
          <w:p w14:paraId="055E776A" w14:textId="77777777" w:rsidR="00D93509" w:rsidRPr="00317B98" w:rsidRDefault="00D93509"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w:t>
            </w:r>
            <w:r w:rsidR="002A5DBE" w:rsidRPr="00317B98">
              <w:rPr>
                <w:rFonts w:ascii="Times New Roman" w:eastAsia="Times New Roman" w:hAnsi="Times New Roman" w:cs="Times New Roman"/>
                <w:color w:val="auto"/>
                <w:lang w:eastAsia="ru-RU"/>
              </w:rPr>
              <w:t xml:space="preserve"> заключении контракта </w:t>
            </w:r>
          </w:p>
          <w:p w14:paraId="1417CF7D" w14:textId="77777777" w:rsidR="00D93509" w:rsidRPr="00317B98" w:rsidRDefault="00D93509" w:rsidP="00D93509">
            <w:pPr>
              <w:keepNext/>
              <w:suppressAutoHyphens w:val="0"/>
              <w:jc w:val="center"/>
              <w:rPr>
                <w:rFonts w:ascii="Times New Roman" w:eastAsia="Times New Roman" w:hAnsi="Times New Roman" w:cs="Times New Roman"/>
                <w:color w:val="auto"/>
                <w:lang w:val="x-none" w:eastAsia="ru-RU"/>
              </w:rPr>
            </w:pPr>
          </w:p>
        </w:tc>
        <w:tc>
          <w:tcPr>
            <w:tcW w:w="7053" w:type="dxa"/>
            <w:tcBorders>
              <w:top w:val="single" w:sz="4" w:space="0" w:color="auto"/>
              <w:left w:val="single" w:sz="4" w:space="0" w:color="auto"/>
              <w:bottom w:val="single" w:sz="4" w:space="0" w:color="auto"/>
              <w:right w:val="single" w:sz="4" w:space="0" w:color="auto"/>
            </w:tcBorders>
          </w:tcPr>
          <w:p w14:paraId="707FA7CD" w14:textId="77777777" w:rsidR="00D93509" w:rsidRPr="00317B98" w:rsidRDefault="002A5DBE" w:rsidP="003C1C86">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lastRenderedPageBreak/>
              <w:t xml:space="preserve">В соответствии с п. </w:t>
            </w:r>
            <w:r w:rsidR="004E3E4E" w:rsidRPr="00317B98">
              <w:rPr>
                <w:rFonts w:ascii="Times New Roman" w:eastAsia="Times New Roman" w:hAnsi="Times New Roman" w:cs="Times New Roman"/>
                <w:color w:val="auto"/>
                <w:lang w:eastAsia="ru-RU"/>
              </w:rPr>
              <w:t xml:space="preserve">4 Приложения 1 </w:t>
            </w:r>
            <w:r w:rsidRPr="00317B98">
              <w:rPr>
                <w:rFonts w:ascii="Times New Roman" w:eastAsia="Times New Roman" w:hAnsi="Times New Roman" w:cs="Times New Roman"/>
                <w:color w:val="auto"/>
                <w:lang w:eastAsia="ru-RU"/>
              </w:rPr>
              <w:t xml:space="preserve"> Распоряжения Главы Республики Крым </w:t>
            </w:r>
            <w:r w:rsidR="004E3E4E" w:rsidRPr="00317B98">
              <w:rPr>
                <w:rFonts w:ascii="Times New Roman" w:eastAsia="Times New Roman" w:hAnsi="Times New Roman" w:cs="Times New Roman"/>
                <w:color w:val="auto"/>
                <w:lang w:eastAsia="ru-RU"/>
              </w:rPr>
              <w:t xml:space="preserve">от 01.06.2020 № 214-рг «О некоторых вопросах по реализации постановления Совета министров Республики </w:t>
            </w:r>
            <w:r w:rsidR="004E3E4E" w:rsidRPr="00317B98">
              <w:rPr>
                <w:rFonts w:ascii="Times New Roman" w:eastAsia="Times New Roman" w:hAnsi="Times New Roman" w:cs="Times New Roman"/>
                <w:color w:val="auto"/>
                <w:lang w:eastAsia="ru-RU"/>
              </w:rPr>
              <w:lastRenderedPageBreak/>
              <w:t xml:space="preserve">Крым от 19.05.2020 № 274» Заказчик подписывает контракт в течении трех рабочих дней с даты издания соответствующего </w:t>
            </w:r>
            <w:r w:rsidR="008E6B99" w:rsidRPr="00317B98">
              <w:rPr>
                <w:rFonts w:ascii="Times New Roman" w:eastAsia="Times New Roman" w:hAnsi="Times New Roman" w:cs="Times New Roman"/>
                <w:color w:val="auto"/>
                <w:lang w:eastAsia="ru-RU"/>
              </w:rPr>
              <w:t xml:space="preserve">распоряжения Главы Республики Крым об определении единственного поставщика (подрядчика, исполнителя), </w:t>
            </w:r>
          </w:p>
        </w:tc>
      </w:tr>
      <w:tr w:rsidR="00BE27A1" w:rsidRPr="00317B98" w14:paraId="3B48ED24" w14:textId="77777777" w:rsidTr="00C00A18">
        <w:tc>
          <w:tcPr>
            <w:tcW w:w="675" w:type="dxa"/>
            <w:tcBorders>
              <w:top w:val="single" w:sz="4" w:space="0" w:color="auto"/>
              <w:left w:val="single" w:sz="4" w:space="0" w:color="auto"/>
              <w:bottom w:val="single" w:sz="4" w:space="0" w:color="auto"/>
              <w:right w:val="single" w:sz="4" w:space="0" w:color="auto"/>
            </w:tcBorders>
          </w:tcPr>
          <w:p w14:paraId="3092FEC1" w14:textId="72C951AD" w:rsidR="00BE27A1" w:rsidRPr="00317B98" w:rsidRDefault="00BE27A1" w:rsidP="00D93509">
            <w:pPr>
              <w:suppressAutoHyphens w:val="0"/>
              <w:spacing w:after="60"/>
              <w:rPr>
                <w:rFonts w:ascii="Times New Roman" w:eastAsia="Times New Roman" w:hAnsi="Times New Roman" w:cs="Times New Roman"/>
                <w:snapToGrid w:val="0"/>
                <w:color w:val="auto"/>
                <w:lang w:eastAsia="ru-RU"/>
              </w:rPr>
            </w:pPr>
            <w:r>
              <w:rPr>
                <w:rFonts w:ascii="Times New Roman" w:eastAsia="Times New Roman" w:hAnsi="Times New Roman" w:cs="Times New Roman"/>
                <w:snapToGrid w:val="0"/>
                <w:color w:val="auto"/>
                <w:lang w:eastAsia="ru-RU"/>
              </w:rPr>
              <w:lastRenderedPageBreak/>
              <w:t>9</w:t>
            </w:r>
          </w:p>
        </w:tc>
        <w:tc>
          <w:tcPr>
            <w:tcW w:w="2161" w:type="dxa"/>
            <w:tcBorders>
              <w:top w:val="single" w:sz="4" w:space="0" w:color="auto"/>
              <w:left w:val="single" w:sz="4" w:space="0" w:color="auto"/>
              <w:bottom w:val="single" w:sz="4" w:space="0" w:color="auto"/>
              <w:right w:val="single" w:sz="4" w:space="0" w:color="auto"/>
            </w:tcBorders>
          </w:tcPr>
          <w:p w14:paraId="1243F0C2" w14:textId="23150616" w:rsidR="00BE27A1" w:rsidRPr="00317B98" w:rsidRDefault="00BE27A1"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Информация </w:t>
            </w:r>
            <w:proofErr w:type="gramStart"/>
            <w:r w:rsidRPr="00BE27A1">
              <w:rPr>
                <w:rFonts w:ascii="Times New Roman" w:eastAsia="Times New Roman" w:hAnsi="Times New Roman" w:cs="Times New Roman"/>
                <w:color w:val="auto"/>
                <w:lang w:eastAsia="ru-RU"/>
              </w:rPr>
              <w:t>о</w:t>
            </w:r>
            <w:proofErr w:type="gramEnd"/>
            <w:r w:rsidRPr="00BE27A1">
              <w:rPr>
                <w:rFonts w:ascii="Times New Roman" w:eastAsia="Times New Roman" w:hAnsi="Times New Roman" w:cs="Times New Roman"/>
                <w:color w:val="auto"/>
                <w:lang w:eastAsia="ru-RU"/>
              </w:rPr>
              <w:t xml:space="preserve"> обеспечении гарантийных обязательств</w:t>
            </w:r>
          </w:p>
        </w:tc>
        <w:tc>
          <w:tcPr>
            <w:tcW w:w="7053" w:type="dxa"/>
            <w:tcBorders>
              <w:top w:val="single" w:sz="4" w:space="0" w:color="auto"/>
              <w:left w:val="single" w:sz="4" w:space="0" w:color="auto"/>
              <w:bottom w:val="single" w:sz="4" w:space="0" w:color="auto"/>
              <w:right w:val="single" w:sz="4" w:space="0" w:color="auto"/>
            </w:tcBorders>
          </w:tcPr>
          <w:p w14:paraId="5C7CD757"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Обеспечение гарантийных обязательств в размере 0,5% от начальной (максимальной) цены контракта.</w:t>
            </w:r>
          </w:p>
          <w:p w14:paraId="3C5E1034"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Обеспечивается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w:t>
            </w:r>
          </w:p>
          <w:p w14:paraId="7FA06E6F"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Реквизиты для перечисления средств обеспечения гарантийных обязательств: </w:t>
            </w:r>
          </w:p>
          <w:p w14:paraId="48B9867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Получатель:</w:t>
            </w:r>
          </w:p>
          <w:p w14:paraId="10688409"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УФК по Республике Крым (Администрация Куйбышевского сельского поселения Бахчисарайского района Республики Крым </w:t>
            </w: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149E09F7"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ОГРН 1149102114578  ОКТМО 35604401</w:t>
            </w:r>
          </w:p>
          <w:p w14:paraId="0DF1012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ИНН 9104002520  КПП 910401001</w:t>
            </w:r>
          </w:p>
          <w:p w14:paraId="71C60663"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Единый казначейский сче</w:t>
            </w:r>
            <w:proofErr w:type="gramStart"/>
            <w:r w:rsidRPr="00BE27A1">
              <w:rPr>
                <w:rFonts w:ascii="Times New Roman" w:eastAsia="Times New Roman" w:hAnsi="Times New Roman" w:cs="Times New Roman"/>
                <w:color w:val="auto"/>
                <w:lang w:eastAsia="ru-RU"/>
              </w:rPr>
              <w:t>т(</w:t>
            </w:r>
            <w:proofErr w:type="gramEnd"/>
            <w:r w:rsidRPr="00BE27A1">
              <w:rPr>
                <w:rFonts w:ascii="Times New Roman" w:eastAsia="Times New Roman" w:hAnsi="Times New Roman" w:cs="Times New Roman"/>
                <w:color w:val="auto"/>
                <w:lang w:eastAsia="ru-RU"/>
              </w:rPr>
              <w:t xml:space="preserve">ЕКС): 40102810645370000035  </w:t>
            </w:r>
          </w:p>
          <w:p w14:paraId="54F00045"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Номер казначейского счета: 03232643356044017500</w:t>
            </w:r>
          </w:p>
          <w:p w14:paraId="16473E1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Наименование банка  ОТДЕЛЕНИЕ РЕСПУБЛИКА КРЫМ БАНКА РОССИИ г. Симферополь</w:t>
            </w:r>
          </w:p>
          <w:p w14:paraId="4625EF31"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БИК 013510002</w:t>
            </w:r>
          </w:p>
          <w:p w14:paraId="385607CA"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5377F042" w14:textId="577593D1" w:rsidR="00BE27A1" w:rsidRPr="00317B98"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Назначение платежа:  Средства для обеспечения гарантийных обязательств по контракту №____ от ____2025.</w:t>
            </w:r>
          </w:p>
        </w:tc>
      </w:tr>
    </w:tbl>
    <w:p w14:paraId="23A6EC8B" w14:textId="77777777" w:rsidR="00B07A25" w:rsidRPr="00594524" w:rsidRDefault="00B07A25" w:rsidP="00AC5BF3">
      <w:pPr>
        <w:suppressAutoHyphens w:val="0"/>
        <w:outlineLvl w:val="1"/>
        <w:rPr>
          <w:rFonts w:ascii="Times New Roman" w:eastAsia="Times New Roman" w:hAnsi="Times New Roman" w:cs="Times New Roman"/>
          <w:b/>
          <w:color w:val="auto"/>
          <w:sz w:val="20"/>
          <w:szCs w:val="20"/>
          <w:lang w:eastAsia="ru-RU"/>
        </w:rPr>
      </w:pPr>
    </w:p>
    <w:p w14:paraId="55CD5CFF"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VII</w:t>
      </w:r>
      <w:r w:rsidRPr="00AC5BF3">
        <w:rPr>
          <w:rFonts w:ascii="Times New Roman" w:eastAsia="Times New Roman" w:hAnsi="Times New Roman" w:cs="Times New Roman"/>
          <w:b/>
          <w:color w:val="auto"/>
          <w:sz w:val="20"/>
          <w:szCs w:val="20"/>
          <w:lang w:eastAsia="ru-RU"/>
        </w:rPr>
        <w:t>. УСЛОВИЯ КОНТРАКТА</w:t>
      </w:r>
    </w:p>
    <w:p w14:paraId="42758DEF" w14:textId="77777777" w:rsidR="00B07A25" w:rsidRDefault="008E6B99" w:rsidP="00AC5BF3">
      <w:pPr>
        <w:suppressAutoHyphens w:val="0"/>
        <w:rPr>
          <w:rFonts w:ascii="Times New Roman" w:eastAsia="Times New Roman" w:hAnsi="Times New Roman" w:cs="Times New Roman"/>
          <w:color w:val="auto"/>
          <w:sz w:val="28"/>
          <w:szCs w:val="28"/>
          <w:lang w:eastAsia="ru-RU"/>
        </w:rPr>
      </w:pPr>
      <w:r w:rsidRPr="008E6B99">
        <w:rPr>
          <w:rFonts w:ascii="Times New Roman" w:eastAsia="Times New Roman" w:hAnsi="Times New Roman" w:cs="Times New Roman"/>
          <w:color w:val="auto"/>
          <w:sz w:val="28"/>
          <w:szCs w:val="28"/>
          <w:lang w:eastAsia="ru-RU"/>
        </w:rPr>
        <w:t>В соответствии с приложением «Проект контракта»</w:t>
      </w:r>
    </w:p>
    <w:p w14:paraId="32D2E7DC" w14:textId="77777777" w:rsidR="00B07A25" w:rsidRDefault="00B07A25">
      <w:pPr>
        <w:suppressAutoHyphens w:val="0"/>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br w:type="page"/>
      </w:r>
    </w:p>
    <w:p w14:paraId="6015BB30" w14:textId="77777777" w:rsidR="00AC5BF3" w:rsidRPr="00AC5BF3" w:rsidRDefault="006E35B2" w:rsidP="00B07A25">
      <w:pPr>
        <w:tabs>
          <w:tab w:val="left" w:pos="360"/>
        </w:tabs>
        <w:suppressAutoHyphens w:val="0"/>
        <w:autoSpaceDE w:val="0"/>
        <w:autoSpaceDN w:val="0"/>
        <w:adjustRightInd w:val="0"/>
        <w:spacing w:before="120" w:after="120"/>
        <w:outlineLvl w:val="0"/>
        <w:rPr>
          <w:rFonts w:ascii="Times New Roman" w:eastAsia="Times New Roman" w:hAnsi="Times New Roman" w:cs="Arial"/>
          <w:b/>
          <w:bCs/>
          <w:color w:val="auto"/>
          <w:highlight w:val="yellow"/>
          <w:lang w:eastAsia="ru-RU"/>
        </w:rPr>
      </w:pPr>
      <w:r w:rsidRPr="00AC5BF3">
        <w:rPr>
          <w:rFonts w:ascii="Times New Roman" w:eastAsia="Times New Roman" w:hAnsi="Times New Roman" w:cs="Times New Roman"/>
          <w:color w:val="auto"/>
          <w:sz w:val="20"/>
          <w:szCs w:val="20"/>
          <w:lang w:eastAsia="ru-RU"/>
        </w:rPr>
        <w:lastRenderedPageBreak/>
        <w:t xml:space="preserve"> </w:t>
      </w:r>
    </w:p>
    <w:bookmarkEnd w:id="0"/>
    <w:p w14:paraId="1BBCC5B0" w14:textId="77777777" w:rsidR="00F23531" w:rsidRPr="007D2AE3" w:rsidRDefault="00F23531" w:rsidP="00F23531">
      <w:pPr>
        <w:pStyle w:val="afff5"/>
        <w:jc w:val="right"/>
        <w:rPr>
          <w:rFonts w:ascii="Times New Roman" w:hAnsi="Times New Roman"/>
          <w:b/>
          <w:sz w:val="24"/>
          <w:szCs w:val="24"/>
        </w:rPr>
      </w:pPr>
      <w:r w:rsidRPr="007D2AE3">
        <w:rPr>
          <w:rFonts w:ascii="Times New Roman" w:hAnsi="Times New Roman"/>
          <w:b/>
          <w:sz w:val="24"/>
          <w:szCs w:val="24"/>
        </w:rPr>
        <w:t xml:space="preserve">Приложение№1   к извещению о проведении </w:t>
      </w:r>
    </w:p>
    <w:p w14:paraId="33F8A52A" w14:textId="77777777" w:rsidR="00F23531" w:rsidRPr="007D2AE3" w:rsidRDefault="00F23531" w:rsidP="00F23531">
      <w:pPr>
        <w:pStyle w:val="afff5"/>
        <w:rPr>
          <w:rFonts w:ascii="Times New Roman" w:hAnsi="Times New Roman"/>
          <w:sz w:val="24"/>
          <w:szCs w:val="24"/>
        </w:rPr>
      </w:pPr>
      <w:bookmarkStart w:id="11" w:name="_Ref166329400"/>
      <w:r w:rsidRPr="007D2AE3">
        <w:rPr>
          <w:rFonts w:ascii="Times New Roman" w:hAnsi="Times New Roman"/>
          <w:sz w:val="24"/>
          <w:szCs w:val="24"/>
        </w:rPr>
        <w:t>Закупки    ___________</w:t>
      </w:r>
    </w:p>
    <w:p w14:paraId="64E506E2"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 xml:space="preserve">На бланке участника </w:t>
      </w:r>
      <w:bookmarkEnd w:id="11"/>
      <w:r w:rsidRPr="007D2AE3">
        <w:rPr>
          <w:rFonts w:ascii="Times New Roman" w:hAnsi="Times New Roman"/>
          <w:sz w:val="24"/>
          <w:szCs w:val="24"/>
        </w:rPr>
        <w:t xml:space="preserve">закупки </w:t>
      </w:r>
    </w:p>
    <w:p w14:paraId="41460902" w14:textId="77777777" w:rsidR="00F23531" w:rsidRPr="007D2AE3" w:rsidRDefault="00F23531" w:rsidP="00F23531">
      <w:pPr>
        <w:pStyle w:val="afff5"/>
        <w:rPr>
          <w:rFonts w:ascii="Times New Roman" w:hAnsi="Times New Roman"/>
          <w:sz w:val="24"/>
          <w:szCs w:val="24"/>
        </w:rPr>
      </w:pPr>
      <w:r>
        <w:rPr>
          <w:rFonts w:ascii="Times New Roman" w:hAnsi="Times New Roman"/>
          <w:sz w:val="24"/>
          <w:szCs w:val="24"/>
        </w:rPr>
        <w:t>___________</w:t>
      </w:r>
    </w:p>
    <w:p w14:paraId="36D463B3"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на N ____ от _______</w:t>
      </w:r>
    </w:p>
    <w:p w14:paraId="0D0198EE"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Дата, исх. номер</w:t>
      </w:r>
    </w:p>
    <w:p w14:paraId="1154A034" w14:textId="77777777" w:rsidR="00F23531" w:rsidRPr="007D2AE3" w:rsidRDefault="00F23531" w:rsidP="00F23531">
      <w:pPr>
        <w:pStyle w:val="afff5"/>
        <w:jc w:val="right"/>
        <w:rPr>
          <w:rFonts w:ascii="Times New Roman" w:hAnsi="Times New Roman"/>
          <w:b/>
          <w:sz w:val="24"/>
          <w:szCs w:val="24"/>
        </w:rPr>
      </w:pPr>
      <w:r w:rsidRPr="007D2AE3">
        <w:rPr>
          <w:rFonts w:ascii="Times New Roman" w:hAnsi="Times New Roman"/>
          <w:bCs/>
          <w:sz w:val="24"/>
          <w:szCs w:val="24"/>
        </w:rPr>
        <w:tab/>
      </w:r>
      <w:r w:rsidRPr="007D2AE3">
        <w:rPr>
          <w:rFonts w:ascii="Times New Roman" w:hAnsi="Times New Roman"/>
          <w:b/>
          <w:sz w:val="24"/>
          <w:szCs w:val="24"/>
        </w:rPr>
        <w:t>Заказчик:</w:t>
      </w:r>
    </w:p>
    <w:p w14:paraId="2FFCFF44" w14:textId="77777777" w:rsidR="00A33E46" w:rsidRDefault="00A33E46" w:rsidP="00F23531">
      <w:pPr>
        <w:pStyle w:val="afff5"/>
        <w:jc w:val="right"/>
        <w:rPr>
          <w:rFonts w:ascii="Times New Roman" w:hAnsi="Times New Roman"/>
          <w:b/>
          <w:sz w:val="24"/>
          <w:szCs w:val="24"/>
        </w:rPr>
      </w:pPr>
      <w:r w:rsidRPr="00A33E46">
        <w:rPr>
          <w:rFonts w:ascii="Times New Roman" w:hAnsi="Times New Roman"/>
          <w:b/>
          <w:sz w:val="24"/>
          <w:szCs w:val="24"/>
        </w:rPr>
        <w:t xml:space="preserve">Администрация Куйбышевского сельского поселения Бахчисарайского района Республики Крым </w:t>
      </w:r>
    </w:p>
    <w:p w14:paraId="7B308606" w14:textId="21EABAF5" w:rsidR="00F23531" w:rsidRDefault="00A72725" w:rsidP="00A33E46">
      <w:pPr>
        <w:pStyle w:val="afff5"/>
        <w:jc w:val="right"/>
        <w:rPr>
          <w:rFonts w:ascii="Times New Roman" w:hAnsi="Times New Roman"/>
          <w:b/>
          <w:sz w:val="24"/>
          <w:szCs w:val="24"/>
        </w:rPr>
      </w:pPr>
      <w:r>
        <w:rPr>
          <w:rFonts w:ascii="Times New Roman" w:hAnsi="Times New Roman"/>
          <w:b/>
          <w:sz w:val="24"/>
          <w:szCs w:val="24"/>
        </w:rPr>
        <w:t>Адрес заказчика:</w:t>
      </w:r>
      <w:r w:rsidR="00A33E46" w:rsidRPr="00A33E46">
        <w:t xml:space="preserve"> </w:t>
      </w:r>
      <w:r w:rsidR="00A33E46" w:rsidRPr="00A33E46">
        <w:rPr>
          <w:rFonts w:ascii="Times New Roman" w:hAnsi="Times New Roman"/>
          <w:b/>
          <w:sz w:val="24"/>
          <w:szCs w:val="24"/>
        </w:rPr>
        <w:t>298470, Республика Крым, р-н Бахчисарайский, пгт Куйбышево, ул. Советская, д. 16</w:t>
      </w:r>
    </w:p>
    <w:p w14:paraId="0F928C25" w14:textId="77777777" w:rsidR="00F23531" w:rsidRDefault="00F23531" w:rsidP="00F23531">
      <w:pPr>
        <w:pStyle w:val="afff5"/>
        <w:jc w:val="center"/>
        <w:rPr>
          <w:rFonts w:ascii="Times New Roman" w:hAnsi="Times New Roman"/>
          <w:b/>
          <w:sz w:val="24"/>
          <w:szCs w:val="24"/>
        </w:rPr>
      </w:pPr>
      <w:r w:rsidRPr="007D2AE3">
        <w:rPr>
          <w:rFonts w:ascii="Times New Roman" w:hAnsi="Times New Roman"/>
          <w:b/>
          <w:sz w:val="24"/>
          <w:szCs w:val="24"/>
          <w:lang w:val="x-none"/>
        </w:rPr>
        <w:t xml:space="preserve">ЗАЯВКА НА УЧАСТИЕ В </w:t>
      </w:r>
      <w:r w:rsidRPr="007D2AE3">
        <w:rPr>
          <w:rFonts w:ascii="Times New Roman" w:hAnsi="Times New Roman"/>
          <w:b/>
          <w:sz w:val="24"/>
          <w:szCs w:val="24"/>
        </w:rPr>
        <w:t>закупке</w:t>
      </w:r>
    </w:p>
    <w:p w14:paraId="04171394" w14:textId="77777777" w:rsidR="00F23531" w:rsidRPr="007D2AE3" w:rsidRDefault="00F23531" w:rsidP="00F23531">
      <w:pPr>
        <w:pStyle w:val="afff5"/>
        <w:jc w:val="center"/>
        <w:rPr>
          <w:rFonts w:ascii="Times New Roman" w:hAnsi="Times New Roman"/>
          <w:b/>
          <w:sz w:val="24"/>
          <w:szCs w:val="24"/>
        </w:rPr>
      </w:pPr>
    </w:p>
    <w:p w14:paraId="6822A651" w14:textId="26B91A74" w:rsidR="00F23531" w:rsidRPr="007D2AE3" w:rsidRDefault="00C00A18" w:rsidP="00F23531">
      <w:pPr>
        <w:pStyle w:val="afff5"/>
        <w:jc w:val="both"/>
        <w:rPr>
          <w:rFonts w:ascii="Times New Roman" w:hAnsi="Times New Roman"/>
          <w:sz w:val="24"/>
          <w:szCs w:val="24"/>
        </w:rPr>
      </w:pPr>
      <w:r>
        <w:rPr>
          <w:rFonts w:ascii="Times New Roman" w:eastAsia="Arial Unicode MS" w:hAnsi="Times New Roman" w:cs="Arial Unicode MS"/>
          <w:b/>
          <w:color w:val="000000"/>
          <w:sz w:val="24"/>
          <w:szCs w:val="24"/>
          <w:lang w:eastAsia="zh-CN"/>
        </w:rPr>
        <w:t>«</w:t>
      </w:r>
      <w:r w:rsidR="00BE27A1" w:rsidRPr="00BE27A1">
        <w:rPr>
          <w:rFonts w:ascii="Times New Roman" w:eastAsia="Arial Unicode MS" w:hAnsi="Times New Roman" w:cs="Arial Unicode MS"/>
          <w:b/>
          <w:color w:val="000000"/>
          <w:sz w:val="24"/>
          <w:szCs w:val="24"/>
          <w:lang w:eastAsia="zh-CN"/>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BE27A1" w:rsidRPr="00BE27A1">
        <w:rPr>
          <w:rFonts w:ascii="Times New Roman" w:eastAsia="Arial Unicode MS" w:hAnsi="Times New Roman" w:cs="Arial Unicode MS"/>
          <w:b/>
          <w:color w:val="000000"/>
          <w:sz w:val="24"/>
          <w:szCs w:val="24"/>
          <w:lang w:eastAsia="zh-CN"/>
        </w:rPr>
        <w:t>пгт</w:t>
      </w:r>
      <w:proofErr w:type="spellEnd"/>
      <w:r w:rsidR="00BE27A1" w:rsidRPr="00BE27A1">
        <w:rPr>
          <w:rFonts w:ascii="Times New Roman" w:eastAsia="Arial Unicode MS" w:hAnsi="Times New Roman" w:cs="Arial Unicode MS"/>
          <w:b/>
          <w:color w:val="000000"/>
          <w:sz w:val="24"/>
          <w:szCs w:val="24"/>
          <w:lang w:eastAsia="zh-CN"/>
        </w:rPr>
        <w:t xml:space="preserve">. Куйбышево </w:t>
      </w:r>
      <w:proofErr w:type="spellStart"/>
      <w:r w:rsidR="00BE27A1" w:rsidRPr="00BE27A1">
        <w:rPr>
          <w:rFonts w:ascii="Times New Roman" w:eastAsia="Arial Unicode MS" w:hAnsi="Times New Roman" w:cs="Arial Unicode MS"/>
          <w:b/>
          <w:color w:val="000000"/>
          <w:sz w:val="24"/>
          <w:szCs w:val="24"/>
          <w:lang w:eastAsia="zh-CN"/>
        </w:rPr>
        <w:t>ул.Титова</w:t>
      </w:r>
      <w:proofErr w:type="spellEnd"/>
      <w:r w:rsidR="00BE27A1" w:rsidRPr="00BE27A1">
        <w:rPr>
          <w:rFonts w:ascii="Times New Roman" w:eastAsia="Arial Unicode MS" w:hAnsi="Times New Roman" w:cs="Arial Unicode MS"/>
          <w:b/>
          <w:color w:val="000000"/>
          <w:sz w:val="24"/>
          <w:szCs w:val="24"/>
          <w:lang w:eastAsia="zh-CN"/>
        </w:rPr>
        <w:t xml:space="preserve"> д.</w:t>
      </w:r>
      <w:r w:rsidR="00B62478">
        <w:rPr>
          <w:rFonts w:ascii="Times New Roman" w:eastAsia="Arial Unicode MS" w:hAnsi="Times New Roman" w:cs="Arial Unicode MS"/>
          <w:b/>
          <w:color w:val="000000"/>
          <w:sz w:val="24"/>
          <w:szCs w:val="24"/>
          <w:lang w:eastAsia="zh-CN"/>
        </w:rPr>
        <w:t>8</w:t>
      </w:r>
      <w:bookmarkStart w:id="12" w:name="_GoBack"/>
      <w:bookmarkEnd w:id="12"/>
      <w:r w:rsidR="00BD723B" w:rsidRPr="00BD723B">
        <w:rPr>
          <w:rFonts w:ascii="Times New Roman" w:eastAsia="Arial Unicode MS" w:hAnsi="Times New Roman" w:cs="Arial Unicode MS"/>
          <w:b/>
          <w:color w:val="000000"/>
          <w:sz w:val="24"/>
          <w:szCs w:val="24"/>
          <w:lang w:eastAsia="zh-CN"/>
        </w:rPr>
        <w:t>»</w:t>
      </w:r>
    </w:p>
    <w:p w14:paraId="14536365" w14:textId="77777777" w:rsidR="00F23531" w:rsidRPr="007D2AE3" w:rsidRDefault="00F23531" w:rsidP="00F23531">
      <w:pPr>
        <w:pStyle w:val="afff5"/>
        <w:jc w:val="both"/>
        <w:rPr>
          <w:rFonts w:ascii="Times New Roman" w:hAnsi="Times New Roman"/>
          <w:bCs/>
          <w:sz w:val="24"/>
          <w:szCs w:val="24"/>
        </w:rPr>
      </w:pPr>
    </w:p>
    <w:p w14:paraId="5E18D7BB"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lang w:val="x-none"/>
        </w:rPr>
        <w:t xml:space="preserve">Изучив извещение о проведении </w:t>
      </w:r>
      <w:r w:rsidRPr="007D2AE3">
        <w:rPr>
          <w:rFonts w:ascii="Times New Roman" w:hAnsi="Times New Roman"/>
          <w:bCs/>
          <w:sz w:val="24"/>
          <w:szCs w:val="24"/>
        </w:rPr>
        <w:t xml:space="preserve">закупки </w:t>
      </w:r>
      <w:r w:rsidRPr="007D2AE3">
        <w:rPr>
          <w:rFonts w:ascii="Times New Roman" w:hAnsi="Times New Roman"/>
          <w:sz w:val="24"/>
          <w:szCs w:val="24"/>
          <w:lang w:val="x-none"/>
        </w:rPr>
        <w:t xml:space="preserve"> </w:t>
      </w:r>
      <w:r w:rsidRPr="007D2AE3">
        <w:rPr>
          <w:rFonts w:ascii="Times New Roman" w:hAnsi="Times New Roman"/>
          <w:bCs/>
          <w:sz w:val="24"/>
          <w:szCs w:val="24"/>
          <w:lang w:val="x-none"/>
        </w:rPr>
        <w:t>на право заключения вышеупомянутого контракта</w:t>
      </w:r>
      <w:r w:rsidRPr="007D2AE3">
        <w:rPr>
          <w:rFonts w:ascii="Times New Roman" w:hAnsi="Times New Roman"/>
          <w:bCs/>
          <w:sz w:val="24"/>
          <w:szCs w:val="24"/>
        </w:rPr>
        <w:t>,</w:t>
      </w:r>
      <w:r w:rsidRPr="007D2AE3">
        <w:rPr>
          <w:rFonts w:ascii="Times New Roman" w:hAnsi="Times New Roman"/>
          <w:bCs/>
          <w:sz w:val="24"/>
          <w:szCs w:val="24"/>
          <w:lang w:val="x-none"/>
        </w:rPr>
        <w:t xml:space="preserve"> технические требования и проект контракт</w:t>
      </w:r>
      <w:r w:rsidRPr="007D2AE3">
        <w:rPr>
          <w:rFonts w:ascii="Times New Roman" w:hAnsi="Times New Roman"/>
          <w:bCs/>
          <w:sz w:val="24"/>
          <w:szCs w:val="24"/>
        </w:rPr>
        <w:t>а</w:t>
      </w:r>
      <w:r w:rsidRPr="007D2AE3">
        <w:rPr>
          <w:rFonts w:ascii="Times New Roman" w:hAnsi="Times New Roman"/>
          <w:bCs/>
          <w:sz w:val="24"/>
          <w:szCs w:val="24"/>
          <w:lang w:val="x-none"/>
        </w:rPr>
        <w:t xml:space="preserve">, а также применимые к данной закупке </w:t>
      </w:r>
      <w:r w:rsidRPr="007D2AE3">
        <w:rPr>
          <w:rFonts w:ascii="Times New Roman" w:hAnsi="Times New Roman"/>
          <w:bCs/>
          <w:sz w:val="24"/>
          <w:szCs w:val="24"/>
        </w:rPr>
        <w:t xml:space="preserve"> нормы действующего </w:t>
      </w:r>
      <w:r w:rsidRPr="007D2AE3">
        <w:rPr>
          <w:rFonts w:ascii="Times New Roman" w:hAnsi="Times New Roman"/>
          <w:bCs/>
          <w:sz w:val="24"/>
          <w:szCs w:val="24"/>
          <w:lang w:val="x-none"/>
        </w:rPr>
        <w:t>законодательств</w:t>
      </w:r>
      <w:r w:rsidRPr="007D2AE3">
        <w:rPr>
          <w:rFonts w:ascii="Times New Roman" w:hAnsi="Times New Roman"/>
          <w:bCs/>
          <w:sz w:val="24"/>
          <w:szCs w:val="24"/>
        </w:rPr>
        <w:t>а</w:t>
      </w:r>
      <w:r w:rsidRPr="007D2AE3">
        <w:rPr>
          <w:rFonts w:ascii="Times New Roman" w:hAnsi="Times New Roman"/>
          <w:bCs/>
          <w:sz w:val="24"/>
          <w:szCs w:val="24"/>
          <w:lang w:val="x-none"/>
        </w:rPr>
        <w:t xml:space="preserve"> и </w:t>
      </w:r>
      <w:r w:rsidRPr="007D2AE3">
        <w:rPr>
          <w:rFonts w:ascii="Times New Roman" w:hAnsi="Times New Roman"/>
          <w:bCs/>
          <w:sz w:val="24"/>
          <w:szCs w:val="24"/>
        </w:rPr>
        <w:t xml:space="preserve"> иные </w:t>
      </w:r>
      <w:r w:rsidRPr="007D2AE3">
        <w:rPr>
          <w:rFonts w:ascii="Times New Roman" w:hAnsi="Times New Roman"/>
          <w:bCs/>
          <w:sz w:val="24"/>
          <w:szCs w:val="24"/>
          <w:lang w:val="x-none"/>
        </w:rPr>
        <w:t>нормативно правовые акты, сообщаем о себе следующие сведения:</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5"/>
        <w:gridCol w:w="5083"/>
      </w:tblGrid>
      <w:tr w:rsidR="00F23531" w:rsidRPr="007D2AE3" w14:paraId="7C6C022D"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7A190A0E"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Наименование юридического лица/фирменное наименование (при наличии), организационно правовая форма</w:t>
            </w:r>
          </w:p>
        </w:tc>
        <w:tc>
          <w:tcPr>
            <w:tcW w:w="5250" w:type="dxa"/>
            <w:tcBorders>
              <w:top w:val="single" w:sz="4" w:space="0" w:color="auto"/>
              <w:left w:val="single" w:sz="4" w:space="0" w:color="auto"/>
              <w:bottom w:val="single" w:sz="4" w:space="0" w:color="auto"/>
              <w:right w:val="single" w:sz="4" w:space="0" w:color="auto"/>
            </w:tcBorders>
            <w:hideMark/>
          </w:tcPr>
          <w:p w14:paraId="2DA3B53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 </w:t>
            </w:r>
          </w:p>
        </w:tc>
      </w:tr>
      <w:tr w:rsidR="00F23531" w:rsidRPr="007D2AE3" w14:paraId="2F55375F"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569C7A92"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Почтовый адрес (место нахождения), юридический адрес (для юр. лиц)</w:t>
            </w:r>
          </w:p>
        </w:tc>
        <w:tc>
          <w:tcPr>
            <w:tcW w:w="5250" w:type="dxa"/>
            <w:tcBorders>
              <w:top w:val="single" w:sz="4" w:space="0" w:color="auto"/>
              <w:left w:val="single" w:sz="4" w:space="0" w:color="auto"/>
              <w:bottom w:val="single" w:sz="4" w:space="0" w:color="auto"/>
              <w:right w:val="single" w:sz="4" w:space="0" w:color="auto"/>
            </w:tcBorders>
          </w:tcPr>
          <w:p w14:paraId="4C17278D"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619FD8C0"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733A079B"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Наименование должности, Ф.И.О. руководителя, уполномоченного лица (для юридического лица) и главного бухгалтера</w:t>
            </w:r>
          </w:p>
        </w:tc>
        <w:tc>
          <w:tcPr>
            <w:tcW w:w="5250" w:type="dxa"/>
            <w:tcBorders>
              <w:top w:val="single" w:sz="4" w:space="0" w:color="auto"/>
              <w:left w:val="single" w:sz="4" w:space="0" w:color="auto"/>
              <w:bottom w:val="single" w:sz="4" w:space="0" w:color="auto"/>
              <w:right w:val="single" w:sz="4" w:space="0" w:color="auto"/>
            </w:tcBorders>
          </w:tcPr>
          <w:p w14:paraId="1442CC2F"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101A237E"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4C4B27FF"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Номер контактного телефона</w:t>
            </w:r>
          </w:p>
        </w:tc>
        <w:tc>
          <w:tcPr>
            <w:tcW w:w="5250" w:type="dxa"/>
            <w:tcBorders>
              <w:top w:val="single" w:sz="4" w:space="0" w:color="auto"/>
              <w:left w:val="single" w:sz="4" w:space="0" w:color="auto"/>
              <w:bottom w:val="single" w:sz="4" w:space="0" w:color="auto"/>
              <w:right w:val="single" w:sz="4" w:space="0" w:color="auto"/>
            </w:tcBorders>
          </w:tcPr>
          <w:p w14:paraId="7A4A5134"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7350EC4E"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55D045F4"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Адрес электронной почты</w:t>
            </w:r>
          </w:p>
        </w:tc>
        <w:tc>
          <w:tcPr>
            <w:tcW w:w="5250" w:type="dxa"/>
            <w:tcBorders>
              <w:top w:val="single" w:sz="4" w:space="0" w:color="auto"/>
              <w:left w:val="single" w:sz="4" w:space="0" w:color="auto"/>
              <w:bottom w:val="single" w:sz="4" w:space="0" w:color="auto"/>
              <w:right w:val="single" w:sz="4" w:space="0" w:color="auto"/>
            </w:tcBorders>
          </w:tcPr>
          <w:p w14:paraId="32188FC9"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058F849A" w14:textId="77777777" w:rsidTr="00F23531">
        <w:tc>
          <w:tcPr>
            <w:tcW w:w="3930" w:type="dxa"/>
            <w:tcBorders>
              <w:top w:val="single" w:sz="4" w:space="0" w:color="auto"/>
              <w:left w:val="single" w:sz="4" w:space="0" w:color="auto"/>
              <w:bottom w:val="single" w:sz="4" w:space="0" w:color="auto"/>
              <w:right w:val="single" w:sz="4" w:space="0" w:color="auto"/>
            </w:tcBorders>
            <w:hideMark/>
          </w:tcPr>
          <w:p w14:paraId="028667D2"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ИНН участника закупки </w:t>
            </w:r>
          </w:p>
        </w:tc>
        <w:tc>
          <w:tcPr>
            <w:tcW w:w="5250" w:type="dxa"/>
            <w:tcBorders>
              <w:top w:val="single" w:sz="4" w:space="0" w:color="auto"/>
              <w:left w:val="single" w:sz="4" w:space="0" w:color="auto"/>
              <w:bottom w:val="single" w:sz="4" w:space="0" w:color="auto"/>
              <w:right w:val="single" w:sz="4" w:space="0" w:color="auto"/>
            </w:tcBorders>
          </w:tcPr>
          <w:p w14:paraId="7949A3F3"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Указать ИНН непосредственно организации</w:t>
            </w:r>
          </w:p>
          <w:p w14:paraId="1923981E" w14:textId="77777777" w:rsidR="00F23531" w:rsidRPr="007D2AE3" w:rsidRDefault="00F23531" w:rsidP="00F23531">
            <w:pPr>
              <w:pStyle w:val="afff5"/>
              <w:jc w:val="both"/>
              <w:rPr>
                <w:rFonts w:ascii="Times New Roman" w:eastAsia="Times New Roman" w:hAnsi="Times New Roman"/>
                <w:sz w:val="24"/>
                <w:szCs w:val="24"/>
              </w:rPr>
            </w:pPr>
          </w:p>
        </w:tc>
      </w:tr>
      <w:tr w:rsidR="00F23531" w:rsidRPr="007D2AE3" w14:paraId="21C61AF3" w14:textId="77777777" w:rsidTr="00F23531">
        <w:trPr>
          <w:trHeight w:val="1355"/>
        </w:trPr>
        <w:tc>
          <w:tcPr>
            <w:tcW w:w="3930" w:type="dxa"/>
            <w:tcBorders>
              <w:top w:val="single" w:sz="4" w:space="0" w:color="auto"/>
              <w:left w:val="single" w:sz="4" w:space="0" w:color="auto"/>
              <w:bottom w:val="single" w:sz="4" w:space="0" w:color="auto"/>
              <w:right w:val="single" w:sz="4" w:space="0" w:color="auto"/>
            </w:tcBorders>
            <w:hideMark/>
          </w:tcPr>
          <w:p w14:paraId="6DDEC94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ИНН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tc>
        <w:tc>
          <w:tcPr>
            <w:tcW w:w="5250" w:type="dxa"/>
            <w:tcBorders>
              <w:top w:val="single" w:sz="4" w:space="0" w:color="auto"/>
              <w:left w:val="single" w:sz="4" w:space="0" w:color="auto"/>
              <w:bottom w:val="single" w:sz="4" w:space="0" w:color="auto"/>
              <w:right w:val="single" w:sz="4" w:space="0" w:color="auto"/>
            </w:tcBorders>
            <w:hideMark/>
          </w:tcPr>
          <w:p w14:paraId="16DCB7FC"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Обращаем внимание!!! Необходимо указать </w:t>
            </w:r>
          </w:p>
          <w:p w14:paraId="2C8AF685"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Ф.И.О. лица  </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учредителя)– ИНН</w:t>
            </w:r>
          </w:p>
          <w:p w14:paraId="6A201A17"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Ф.И.О. лица  </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учредителя)– ИНН</w:t>
            </w:r>
          </w:p>
          <w:p w14:paraId="6C95D306"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 всех лиц и организаций)</w:t>
            </w:r>
          </w:p>
          <w:p w14:paraId="4ACD71E2"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Ф.И.О. лица  </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директора)– ИНН</w:t>
            </w:r>
          </w:p>
          <w:p w14:paraId="4696C9BC" w14:textId="77777777" w:rsidR="00F23531" w:rsidRPr="007D2AE3" w:rsidRDefault="00F23531" w:rsidP="00F23531">
            <w:pPr>
              <w:pStyle w:val="afff5"/>
              <w:jc w:val="both"/>
              <w:rPr>
                <w:rFonts w:ascii="Times New Roman" w:eastAsia="Times New Roman" w:hAnsi="Times New Roman"/>
                <w:sz w:val="24"/>
                <w:szCs w:val="24"/>
              </w:rPr>
            </w:pPr>
            <w:proofErr w:type="spellStart"/>
            <w:r w:rsidRPr="007D2AE3">
              <w:rPr>
                <w:rFonts w:ascii="Times New Roman" w:hAnsi="Times New Roman"/>
                <w:sz w:val="24"/>
                <w:szCs w:val="24"/>
              </w:rPr>
              <w:t>Ит.д</w:t>
            </w:r>
            <w:proofErr w:type="spellEnd"/>
            <w:r w:rsidRPr="007D2AE3">
              <w:rPr>
                <w:rFonts w:ascii="Times New Roman" w:hAnsi="Times New Roman"/>
                <w:sz w:val="24"/>
                <w:szCs w:val="24"/>
              </w:rPr>
              <w:t>.</w:t>
            </w:r>
          </w:p>
        </w:tc>
      </w:tr>
      <w:tr w:rsidR="00F23531" w:rsidRPr="007D2AE3" w14:paraId="15EFFE35" w14:textId="77777777" w:rsidTr="00F23531">
        <w:trPr>
          <w:trHeight w:val="553"/>
        </w:trPr>
        <w:tc>
          <w:tcPr>
            <w:tcW w:w="3930" w:type="dxa"/>
            <w:tcBorders>
              <w:top w:val="single" w:sz="4" w:space="0" w:color="auto"/>
              <w:left w:val="single" w:sz="4" w:space="0" w:color="auto"/>
              <w:bottom w:val="single" w:sz="4" w:space="0" w:color="auto"/>
              <w:right w:val="single" w:sz="4" w:space="0" w:color="auto"/>
            </w:tcBorders>
            <w:hideMark/>
          </w:tcPr>
          <w:p w14:paraId="48049419"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Банковские реквизиты</w:t>
            </w:r>
          </w:p>
        </w:tc>
        <w:tc>
          <w:tcPr>
            <w:tcW w:w="5250" w:type="dxa"/>
            <w:tcBorders>
              <w:top w:val="single" w:sz="4" w:space="0" w:color="auto"/>
              <w:left w:val="single" w:sz="4" w:space="0" w:color="auto"/>
              <w:bottom w:val="single" w:sz="4" w:space="0" w:color="auto"/>
              <w:right w:val="single" w:sz="4" w:space="0" w:color="auto"/>
            </w:tcBorders>
            <w:hideMark/>
          </w:tcPr>
          <w:p w14:paraId="72B2694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р/с              банк</w:t>
            </w:r>
          </w:p>
          <w:p w14:paraId="417DE611"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к/с               БИК</w:t>
            </w:r>
          </w:p>
        </w:tc>
      </w:tr>
      <w:tr w:rsidR="00F23531" w:rsidRPr="007D2AE3" w14:paraId="7C5A8C25" w14:textId="77777777" w:rsidTr="00F23531">
        <w:trPr>
          <w:trHeight w:val="1355"/>
        </w:trPr>
        <w:tc>
          <w:tcPr>
            <w:tcW w:w="3930" w:type="dxa"/>
            <w:tcBorders>
              <w:top w:val="single" w:sz="4" w:space="0" w:color="auto"/>
              <w:left w:val="single" w:sz="4" w:space="0" w:color="auto"/>
              <w:bottom w:val="single" w:sz="4" w:space="0" w:color="auto"/>
              <w:right w:val="single" w:sz="4" w:space="0" w:color="auto"/>
            </w:tcBorders>
            <w:hideMark/>
          </w:tcPr>
          <w:p w14:paraId="32F7FD8A"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ОКПО/ОКТМО</w:t>
            </w:r>
          </w:p>
          <w:p w14:paraId="6EC65924"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Дата постановки на налоговый учет</w:t>
            </w:r>
          </w:p>
        </w:tc>
        <w:tc>
          <w:tcPr>
            <w:tcW w:w="5250" w:type="dxa"/>
            <w:tcBorders>
              <w:top w:val="single" w:sz="4" w:space="0" w:color="auto"/>
              <w:left w:val="single" w:sz="4" w:space="0" w:color="auto"/>
              <w:bottom w:val="single" w:sz="4" w:space="0" w:color="auto"/>
              <w:right w:val="single" w:sz="4" w:space="0" w:color="auto"/>
            </w:tcBorders>
          </w:tcPr>
          <w:p w14:paraId="4A56BB41" w14:textId="77777777" w:rsidR="00F23531" w:rsidRPr="007D2AE3" w:rsidRDefault="00F23531" w:rsidP="00F23531">
            <w:pPr>
              <w:pStyle w:val="afff5"/>
              <w:jc w:val="both"/>
              <w:rPr>
                <w:rFonts w:ascii="Times New Roman" w:eastAsia="Times New Roman" w:hAnsi="Times New Roman"/>
                <w:sz w:val="24"/>
                <w:szCs w:val="24"/>
              </w:rPr>
            </w:pPr>
          </w:p>
        </w:tc>
      </w:tr>
    </w:tbl>
    <w:p w14:paraId="38BF57FC" w14:textId="77777777" w:rsidR="00F23531" w:rsidRPr="007D2AE3" w:rsidRDefault="00F23531" w:rsidP="00F23531">
      <w:pPr>
        <w:pStyle w:val="afff5"/>
        <w:jc w:val="both"/>
        <w:rPr>
          <w:rFonts w:ascii="Times New Roman" w:eastAsia="Times New Roman" w:hAnsi="Times New Roman"/>
          <w:bCs/>
          <w:sz w:val="24"/>
          <w:szCs w:val="24"/>
        </w:rPr>
      </w:pPr>
    </w:p>
    <w:p w14:paraId="1F9F31CB"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rPr>
        <w:t xml:space="preserve">В обязательном порядке прикрепляется выписка из ЕГРИП (ЕГРЮЛ) </w:t>
      </w:r>
    </w:p>
    <w:p w14:paraId="39460B05"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rPr>
        <w:lastRenderedPageBreak/>
        <w:t>1.</w:t>
      </w:r>
      <w:r w:rsidRPr="007D2AE3">
        <w:rPr>
          <w:rFonts w:ascii="Times New Roman" w:hAnsi="Times New Roman"/>
          <w:bCs/>
          <w:sz w:val="24"/>
          <w:szCs w:val="24"/>
          <w:lang w:val="x-none"/>
        </w:rPr>
        <w:t xml:space="preserve">Сообщаем о согласии участвовать в закупке на условиях, установленных в </w:t>
      </w:r>
      <w:r w:rsidRPr="007D2AE3">
        <w:rPr>
          <w:rFonts w:ascii="Times New Roman" w:hAnsi="Times New Roman"/>
          <w:sz w:val="24"/>
          <w:szCs w:val="24"/>
          <w:lang w:val="x-none"/>
        </w:rPr>
        <w:t>указанных выше документах</w:t>
      </w:r>
      <w:r w:rsidRPr="007D2AE3">
        <w:rPr>
          <w:rFonts w:ascii="Times New Roman" w:hAnsi="Times New Roman"/>
          <w:bCs/>
          <w:sz w:val="24"/>
          <w:szCs w:val="24"/>
          <w:lang w:val="x-none"/>
        </w:rPr>
        <w:t>, и  о нашем соответствии единым требованиям к участникам закупки в соответствии с действующим законодательством</w:t>
      </w:r>
      <w:r w:rsidRPr="007D2AE3">
        <w:rPr>
          <w:rFonts w:ascii="Times New Roman" w:hAnsi="Times New Roman"/>
          <w:bCs/>
          <w:sz w:val="24"/>
          <w:szCs w:val="24"/>
        </w:rPr>
        <w:t xml:space="preserve">.  </w:t>
      </w:r>
      <w:r w:rsidRPr="007D2AE3">
        <w:rPr>
          <w:rFonts w:ascii="Times New Roman" w:hAnsi="Times New Roman"/>
          <w:sz w:val="24"/>
          <w:szCs w:val="24"/>
          <w:lang w:val="x-none"/>
        </w:rPr>
        <w:t xml:space="preserve">Настоящей заявкой на участие в </w:t>
      </w:r>
      <w:r w:rsidRPr="007D2AE3">
        <w:rPr>
          <w:rFonts w:ascii="Times New Roman" w:hAnsi="Times New Roman"/>
          <w:sz w:val="24"/>
          <w:szCs w:val="24"/>
        </w:rPr>
        <w:t>закупке</w:t>
      </w:r>
      <w:r w:rsidRPr="007D2AE3">
        <w:rPr>
          <w:rFonts w:ascii="Times New Roman" w:hAnsi="Times New Roman"/>
          <w:sz w:val="24"/>
          <w:szCs w:val="24"/>
          <w:lang w:val="x-none"/>
        </w:rPr>
        <w:t xml:space="preserve"> </w:t>
      </w:r>
      <w:r w:rsidRPr="007D2AE3">
        <w:rPr>
          <w:rFonts w:ascii="Times New Roman" w:hAnsi="Times New Roman"/>
          <w:sz w:val="24"/>
          <w:szCs w:val="24"/>
        </w:rPr>
        <w:t>подтверждаем соответствие требованиям ст. 31 Федерального закона от 05.04.2013 №44-ФЗ</w:t>
      </w:r>
      <w:r w:rsidRPr="007D2AE3">
        <w:rPr>
          <w:rFonts w:ascii="Times New Roman" w:hAnsi="Times New Roman"/>
          <w:bCs/>
          <w:sz w:val="24"/>
          <w:szCs w:val="24"/>
        </w:rPr>
        <w:t>:</w:t>
      </w:r>
    </w:p>
    <w:p w14:paraId="4F21833A" w14:textId="77777777" w:rsidR="00F23531" w:rsidRPr="007D2AE3" w:rsidRDefault="00F23531" w:rsidP="00F23531">
      <w:pPr>
        <w:pStyle w:val="afff5"/>
        <w:jc w:val="both"/>
        <w:rPr>
          <w:rFonts w:ascii="Times New Roman" w:hAnsi="Times New Roman"/>
          <w:sz w:val="24"/>
          <w:szCs w:val="24"/>
        </w:rPr>
      </w:pPr>
      <w:r w:rsidRPr="00EA494A">
        <w:rPr>
          <w:rFonts w:ascii="Times New Roman" w:hAnsi="Times New Roman"/>
          <w:sz w:val="24"/>
          <w:szCs w:val="24"/>
        </w:rPr>
        <w:t>Декларация о соответствии</w:t>
      </w:r>
      <w:r w:rsidRPr="007D2AE3">
        <w:rPr>
          <w:rFonts w:ascii="Times New Roman" w:hAnsi="Times New Roman"/>
          <w:sz w:val="24"/>
          <w:szCs w:val="24"/>
        </w:rPr>
        <w:t xml:space="preserve"> участника закупки требованиям, установленным пунктами 3 - 9 части 1 статьи 31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которой участник закупки декларирует:</w:t>
      </w:r>
      <w:r w:rsidRPr="007D2AE3">
        <w:rPr>
          <w:rFonts w:ascii="Times New Roman" w:hAnsi="Times New Roman"/>
          <w:sz w:val="24"/>
          <w:szCs w:val="24"/>
        </w:rPr>
        <w:b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sidRPr="007D2AE3">
        <w:rPr>
          <w:rFonts w:ascii="Times New Roman" w:hAnsi="Times New Roman"/>
          <w:sz w:val="24"/>
          <w:szCs w:val="24"/>
        </w:rPr>
        <w:br/>
        <w:t xml:space="preserve">- </w:t>
      </w:r>
      <w:proofErr w:type="spellStart"/>
      <w:r w:rsidRPr="007D2AE3">
        <w:rPr>
          <w:rFonts w:ascii="Times New Roman" w:hAnsi="Times New Roman"/>
          <w:sz w:val="24"/>
          <w:szCs w:val="24"/>
        </w:rPr>
        <w:t>неприостановление</w:t>
      </w:r>
      <w:proofErr w:type="spellEnd"/>
      <w:r w:rsidRPr="007D2AE3">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sidRPr="007D2AE3">
        <w:rPr>
          <w:rFonts w:ascii="Times New Roman" w:hAnsi="Times New Roman"/>
          <w:sz w:val="24"/>
          <w:szCs w:val="24"/>
        </w:rPr>
        <w:b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w:t>
      </w:r>
      <w:r w:rsidRPr="007D2AE3">
        <w:rPr>
          <w:rFonts w:ascii="Times New Roman" w:hAnsi="Times New Roman"/>
          <w:sz w:val="24"/>
          <w:szCs w:val="24"/>
        </w:rPr>
        <w:b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Pr="007D2AE3">
        <w:rPr>
          <w:rFonts w:ascii="Times New Roman" w:hAnsi="Times New Roman"/>
          <w:sz w:val="24"/>
          <w:szCs w:val="24"/>
        </w:rPr>
        <w:br/>
        <w:t>-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D2AE3">
        <w:rPr>
          <w:rFonts w:ascii="Times New Roman" w:hAnsi="Times New Roman"/>
          <w:sz w:val="24"/>
          <w:szCs w:val="24"/>
        </w:rPr>
        <w:br/>
        <w:t>- обладание участником закупки исключительными правами на результаты интеллектуальной деятельности;</w:t>
      </w:r>
      <w:r w:rsidRPr="007D2AE3">
        <w:rPr>
          <w:rFonts w:ascii="Times New Roman" w:hAnsi="Times New Roman"/>
          <w:sz w:val="24"/>
          <w:szCs w:val="24"/>
        </w:rPr>
        <w:b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w:t>
      </w:r>
      <w:r w:rsidRPr="007D2AE3">
        <w:rPr>
          <w:rFonts w:ascii="Times New Roman" w:hAnsi="Times New Roman"/>
          <w:sz w:val="24"/>
          <w:szCs w:val="24"/>
        </w:rPr>
        <w:lastRenderedPageBreak/>
        <w:t>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53B41BB0"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участник закупки не является офшорной компанией</w:t>
      </w:r>
    </w:p>
    <w:p w14:paraId="3F97240D"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отсутствие у участника закупки ограничений для участия в закупках, установленных законодательством Российской Федерации</w:t>
      </w:r>
    </w:p>
    <w:p w14:paraId="244EDCE4" w14:textId="77777777" w:rsidR="00F23531" w:rsidRPr="007D2AE3" w:rsidRDefault="00F23531" w:rsidP="00F23531">
      <w:pPr>
        <w:pStyle w:val="afff5"/>
        <w:jc w:val="both"/>
        <w:rPr>
          <w:rFonts w:ascii="Times New Roman" w:hAnsi="Times New Roman"/>
          <w:sz w:val="24"/>
          <w:szCs w:val="24"/>
        </w:rPr>
      </w:pPr>
      <w:r w:rsidRPr="00EA494A">
        <w:rPr>
          <w:rFonts w:ascii="Times New Roman" w:hAnsi="Times New Roman"/>
          <w:sz w:val="24"/>
          <w:szCs w:val="24"/>
        </w:rPr>
        <w:t>Обращаем внимание, что подтверждение соответствия требованиям выше предоставляется в виде декларации в произвольной форме</w:t>
      </w:r>
      <w:r w:rsidR="00EA494A">
        <w:rPr>
          <w:rFonts w:ascii="Times New Roman" w:hAnsi="Times New Roman"/>
          <w:sz w:val="24"/>
          <w:szCs w:val="24"/>
        </w:rPr>
        <w:t>.</w:t>
      </w:r>
    </w:p>
    <w:p w14:paraId="007CEC53" w14:textId="77777777" w:rsidR="00F23531" w:rsidRPr="007D2AE3" w:rsidRDefault="00F23531" w:rsidP="00F23531">
      <w:pPr>
        <w:pStyle w:val="afff5"/>
        <w:jc w:val="both"/>
        <w:rPr>
          <w:rFonts w:ascii="Times New Roman" w:hAnsi="Times New Roman"/>
          <w:bCs/>
          <w:sz w:val="24"/>
          <w:szCs w:val="24"/>
        </w:rPr>
      </w:pPr>
      <w:r w:rsidRPr="007D2AE3">
        <w:rPr>
          <w:rFonts w:ascii="Times New Roman" w:hAnsi="Times New Roman"/>
          <w:bCs/>
          <w:sz w:val="24"/>
          <w:szCs w:val="24"/>
        </w:rPr>
        <w:t xml:space="preserve">2 .Также подтверждаем отсутствие в предусмотренном Федеральным законом </w:t>
      </w:r>
      <w:r w:rsidRPr="007D2AE3">
        <w:rPr>
          <w:rFonts w:ascii="Times New Roman" w:hAnsi="Times New Roman"/>
          <w:sz w:val="24"/>
          <w:szCs w:val="24"/>
        </w:rPr>
        <w:t>от 05.04.2013 № 44-ФЗ</w:t>
      </w:r>
      <w:r w:rsidRPr="007D2AE3">
        <w:rPr>
          <w:rFonts w:ascii="Times New Roman" w:hAnsi="Times New Roman"/>
          <w:bCs/>
          <w:sz w:val="24"/>
          <w:szCs w:val="24"/>
        </w:rPr>
        <w:t xml:space="preserve">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14:paraId="5382E94B" w14:textId="77777777" w:rsidR="00F23531" w:rsidRPr="007D2AE3" w:rsidRDefault="00F23531" w:rsidP="00F23531">
      <w:pPr>
        <w:pStyle w:val="afff5"/>
        <w:jc w:val="both"/>
        <w:rPr>
          <w:rFonts w:ascii="Times New Roman" w:hAnsi="Times New Roman"/>
          <w:bCs/>
          <w:sz w:val="24"/>
          <w:szCs w:val="24"/>
        </w:rPr>
      </w:pPr>
    </w:p>
    <w:p w14:paraId="603CC47A" w14:textId="77777777" w:rsidR="00F23531" w:rsidRPr="007D2AE3" w:rsidRDefault="00F23531" w:rsidP="00F23531">
      <w:pPr>
        <w:pStyle w:val="afff5"/>
        <w:jc w:val="both"/>
        <w:rPr>
          <w:rFonts w:ascii="Times New Roman" w:hAnsi="Times New Roman"/>
          <w:bCs/>
          <w:sz w:val="24"/>
          <w:szCs w:val="24"/>
        </w:rPr>
      </w:pPr>
    </w:p>
    <w:p w14:paraId="164A66A5" w14:textId="77777777" w:rsidR="00F23531" w:rsidRPr="007D2AE3" w:rsidRDefault="00F23531" w:rsidP="00F23531">
      <w:pPr>
        <w:pStyle w:val="afff5"/>
        <w:jc w:val="both"/>
        <w:rPr>
          <w:rFonts w:ascii="Times New Roman" w:hAnsi="Times New Roman"/>
          <w:bCs/>
          <w:color w:val="002060"/>
          <w:sz w:val="24"/>
          <w:szCs w:val="24"/>
        </w:rPr>
      </w:pPr>
      <w:r w:rsidRPr="007D2AE3">
        <w:rPr>
          <w:rFonts w:ascii="Times New Roman" w:hAnsi="Times New Roman"/>
          <w:bCs/>
          <w:color w:val="002060"/>
          <w:sz w:val="24"/>
          <w:szCs w:val="24"/>
        </w:rPr>
        <w:t>3.Предложение о цене контракта  составляет:</w:t>
      </w:r>
    </w:p>
    <w:tbl>
      <w:tblPr>
        <w:tblW w:w="98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716"/>
        <w:gridCol w:w="1261"/>
        <w:gridCol w:w="1441"/>
        <w:gridCol w:w="2867"/>
      </w:tblGrid>
      <w:tr w:rsidR="00F23531" w:rsidRPr="007D2AE3" w14:paraId="7438E43A" w14:textId="77777777" w:rsidTr="00F23531">
        <w:trPr>
          <w:tblHeader/>
        </w:trPr>
        <w:tc>
          <w:tcPr>
            <w:tcW w:w="5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50981D"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  </w:t>
            </w:r>
            <w:r w:rsidRPr="007D2AE3">
              <w:rPr>
                <w:rFonts w:ascii="Times New Roman" w:hAnsi="Times New Roman"/>
                <w:sz w:val="24"/>
                <w:szCs w:val="24"/>
              </w:rPr>
              <w:br/>
              <w:t>п/п</w:t>
            </w:r>
          </w:p>
        </w:tc>
        <w:tc>
          <w:tcPr>
            <w:tcW w:w="3713" w:type="dxa"/>
            <w:tcBorders>
              <w:top w:val="single" w:sz="4" w:space="0" w:color="auto"/>
              <w:left w:val="single" w:sz="4" w:space="0" w:color="auto"/>
              <w:bottom w:val="single" w:sz="4" w:space="0" w:color="000000"/>
              <w:right w:val="single" w:sz="4" w:space="0" w:color="auto"/>
            </w:tcBorders>
            <w:shd w:val="clear" w:color="auto" w:fill="E0E0E0"/>
            <w:vAlign w:val="center"/>
            <w:hideMark/>
          </w:tcPr>
          <w:p w14:paraId="11E87804"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 xml:space="preserve">Наименование показателя </w:t>
            </w:r>
          </w:p>
        </w:tc>
        <w:tc>
          <w:tcPr>
            <w:tcW w:w="12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50DF03"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Единица измерения</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883A5A"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Значение (цифрами и прописью)</w:t>
            </w:r>
          </w:p>
        </w:tc>
        <w:tc>
          <w:tcPr>
            <w:tcW w:w="28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335461"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Примечание</w:t>
            </w:r>
          </w:p>
        </w:tc>
      </w:tr>
      <w:tr w:rsidR="00F23531" w:rsidRPr="007D2AE3" w14:paraId="79743332" w14:textId="77777777" w:rsidTr="00F23531">
        <w:tc>
          <w:tcPr>
            <w:tcW w:w="540" w:type="dxa"/>
            <w:tcBorders>
              <w:top w:val="single" w:sz="4" w:space="0" w:color="auto"/>
              <w:left w:val="single" w:sz="4" w:space="0" w:color="auto"/>
              <w:bottom w:val="single" w:sz="4" w:space="0" w:color="auto"/>
              <w:right w:val="single" w:sz="4" w:space="0" w:color="auto"/>
            </w:tcBorders>
            <w:vAlign w:val="center"/>
            <w:hideMark/>
          </w:tcPr>
          <w:p w14:paraId="459880DA"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1.</w:t>
            </w:r>
          </w:p>
        </w:tc>
        <w:tc>
          <w:tcPr>
            <w:tcW w:w="3713" w:type="dxa"/>
            <w:tcBorders>
              <w:top w:val="single" w:sz="4" w:space="0" w:color="000000"/>
              <w:left w:val="single" w:sz="4" w:space="0" w:color="auto"/>
              <w:bottom w:val="single" w:sz="4" w:space="0" w:color="auto"/>
              <w:right w:val="single" w:sz="4" w:space="0" w:color="auto"/>
            </w:tcBorders>
            <w:vAlign w:val="center"/>
            <w:hideMark/>
          </w:tcPr>
          <w:p w14:paraId="069407BC"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Цена контракта (</w:t>
            </w:r>
            <w:r w:rsidRPr="007D2AE3">
              <w:rPr>
                <w:rFonts w:ascii="Times New Roman" w:hAnsi="Times New Roman"/>
                <w:sz w:val="24"/>
                <w:szCs w:val="24"/>
                <w:lang w:val="x-none"/>
              </w:rPr>
              <w:t>с учетом всех налогов</w:t>
            </w:r>
            <w:r w:rsidRPr="007D2AE3">
              <w:rPr>
                <w:rFonts w:ascii="Times New Roman" w:hAnsi="Times New Roman"/>
                <w:sz w:val="24"/>
                <w:szCs w:val="24"/>
              </w:rPr>
              <w:t>, сборов</w:t>
            </w:r>
            <w:r w:rsidRPr="007D2AE3">
              <w:rPr>
                <w:rFonts w:ascii="Times New Roman" w:hAnsi="Times New Roman"/>
                <w:sz w:val="24"/>
                <w:szCs w:val="24"/>
                <w:lang w:val="x-none"/>
              </w:rPr>
              <w:t xml:space="preserve"> и других обязательных платежей в соответствии с действующим законодательством Российской Федерации</w:t>
            </w:r>
            <w:r w:rsidRPr="007D2AE3">
              <w:rPr>
                <w:rFonts w:ascii="Times New Roman" w:hAnsi="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F97748"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14:paraId="38620A01" w14:textId="77777777" w:rsidR="00F23531" w:rsidRPr="007D2AE3" w:rsidRDefault="00F23531" w:rsidP="00F23531">
            <w:pPr>
              <w:pStyle w:val="afff5"/>
              <w:jc w:val="both"/>
              <w:rPr>
                <w:rFonts w:ascii="Times New Roman" w:eastAsia="Times New Roman" w:hAnsi="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2426A427" w14:textId="77777777" w:rsidR="00F23531" w:rsidRPr="007D2AE3" w:rsidRDefault="00F23531" w:rsidP="00F23531">
            <w:pPr>
              <w:pStyle w:val="afff5"/>
              <w:jc w:val="both"/>
              <w:rPr>
                <w:rFonts w:ascii="Times New Roman" w:eastAsia="Times New Roman" w:hAnsi="Times New Roman"/>
                <w:sz w:val="24"/>
                <w:szCs w:val="24"/>
              </w:rPr>
            </w:pPr>
          </w:p>
        </w:tc>
      </w:tr>
    </w:tbl>
    <w:p w14:paraId="79DD0CDB" w14:textId="77777777" w:rsidR="00F23531" w:rsidRPr="007D2AE3" w:rsidRDefault="00F23531" w:rsidP="00F23531">
      <w:pPr>
        <w:pStyle w:val="afff5"/>
        <w:jc w:val="both"/>
        <w:rPr>
          <w:rFonts w:ascii="Times New Roman" w:eastAsia="Times New Roman" w:hAnsi="Times New Roman"/>
          <w:sz w:val="24"/>
          <w:szCs w:val="24"/>
        </w:rPr>
      </w:pPr>
      <w:r w:rsidRPr="007D2AE3">
        <w:rPr>
          <w:rFonts w:ascii="Times New Roman" w:hAnsi="Times New Roman"/>
          <w:sz w:val="24"/>
          <w:szCs w:val="24"/>
        </w:rPr>
        <w:t>4. Мы ознакомлены с материалами, содержащимися в извещении о проведении закупки и техническими требованиями, влияющими на стоимость поставки товара (выполнения работ, оказания услуг), и не имеем к ним претензий.</w:t>
      </w:r>
      <w:r w:rsidRPr="007D2AE3">
        <w:rPr>
          <w:rFonts w:ascii="Times New Roman" w:hAnsi="Times New Roman"/>
          <w:bCs/>
          <w:sz w:val="24"/>
          <w:szCs w:val="24"/>
        </w:rPr>
        <w:t xml:space="preserve"> С условиями, порядком и сроком оплаты согласны.</w:t>
      </w:r>
    </w:p>
    <w:p w14:paraId="30432BF7"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5.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w:t>
      </w:r>
      <w:proofErr w:type="gramStart"/>
      <w:r w:rsidRPr="007D2AE3">
        <w:rPr>
          <w:rFonts w:ascii="Times New Roman" w:hAnsi="Times New Roman"/>
          <w:sz w:val="24"/>
          <w:szCs w:val="24"/>
        </w:rPr>
        <w:t xml:space="preserve"> .</w:t>
      </w:r>
      <w:proofErr w:type="gramEnd"/>
      <w:r w:rsidRPr="007D2AE3">
        <w:rPr>
          <w:rFonts w:ascii="Times New Roman" w:hAnsi="Times New Roman"/>
          <w:sz w:val="24"/>
          <w:szCs w:val="24"/>
        </w:rPr>
        <w:t xml:space="preserve"> </w:t>
      </w:r>
    </w:p>
    <w:p w14:paraId="1BFA66B1"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(указать Ф.И.О. полностью, должность и контактную информацию уполномоченного лица, включая телефон, факс (с указанием кода), адрес)</w:t>
      </w:r>
    </w:p>
    <w:p w14:paraId="70426479"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Все сведения о проведении закупки  просим сообщать указанному уполномоченному лицу.</w:t>
      </w:r>
    </w:p>
    <w:p w14:paraId="3E155D6F" w14:textId="58ACAEEF" w:rsidR="00F23531" w:rsidRDefault="00E308DA" w:rsidP="00F23531">
      <w:pPr>
        <w:pStyle w:val="afff5"/>
        <w:jc w:val="both"/>
        <w:rPr>
          <w:rFonts w:ascii="Times New Roman" w:hAnsi="Times New Roman"/>
          <w:sz w:val="24"/>
          <w:szCs w:val="24"/>
        </w:rPr>
      </w:pPr>
      <w:r>
        <w:rPr>
          <w:rFonts w:ascii="Times New Roman" w:hAnsi="Times New Roman"/>
          <w:sz w:val="24"/>
          <w:szCs w:val="24"/>
        </w:rPr>
        <w:t>6.</w:t>
      </w:r>
      <w:r w:rsidR="00F23531" w:rsidRPr="007D2AE3">
        <w:rPr>
          <w:rFonts w:ascii="Times New Roman" w:hAnsi="Times New Roman"/>
          <w:sz w:val="24"/>
          <w:szCs w:val="24"/>
        </w:rPr>
        <w:t>Корреспонденцию в наш адрес пр</w:t>
      </w:r>
      <w:r w:rsidR="00B07A25">
        <w:rPr>
          <w:rFonts w:ascii="Times New Roman" w:hAnsi="Times New Roman"/>
          <w:sz w:val="24"/>
          <w:szCs w:val="24"/>
        </w:rPr>
        <w:t>осим направлять по адресу: 298</w:t>
      </w:r>
      <w:r w:rsidR="001D26C8">
        <w:rPr>
          <w:rFonts w:ascii="Times New Roman" w:hAnsi="Times New Roman"/>
          <w:sz w:val="24"/>
          <w:szCs w:val="24"/>
        </w:rPr>
        <w:t xml:space="preserve">470 </w:t>
      </w:r>
      <w:proofErr w:type="spellStart"/>
      <w:r w:rsidR="001D26C8">
        <w:rPr>
          <w:rFonts w:ascii="Times New Roman" w:hAnsi="Times New Roman"/>
          <w:sz w:val="24"/>
          <w:szCs w:val="24"/>
        </w:rPr>
        <w:t>пгт.Куйбышево</w:t>
      </w:r>
      <w:proofErr w:type="spellEnd"/>
      <w:r w:rsidR="001D26C8">
        <w:rPr>
          <w:rFonts w:ascii="Times New Roman" w:hAnsi="Times New Roman"/>
          <w:sz w:val="24"/>
          <w:szCs w:val="24"/>
        </w:rPr>
        <w:t xml:space="preserve"> </w:t>
      </w:r>
      <w:proofErr w:type="spellStart"/>
      <w:r w:rsidR="001D26C8">
        <w:rPr>
          <w:rFonts w:ascii="Times New Roman" w:hAnsi="Times New Roman"/>
          <w:sz w:val="24"/>
          <w:szCs w:val="24"/>
        </w:rPr>
        <w:t>ул.Советская</w:t>
      </w:r>
      <w:proofErr w:type="spellEnd"/>
      <w:r w:rsidR="001D26C8">
        <w:rPr>
          <w:rFonts w:ascii="Times New Roman" w:hAnsi="Times New Roman"/>
          <w:sz w:val="24"/>
          <w:szCs w:val="24"/>
        </w:rPr>
        <w:t xml:space="preserve"> д.16</w:t>
      </w:r>
      <w:r w:rsidR="00F23531" w:rsidRPr="007D2AE3">
        <w:rPr>
          <w:rFonts w:ascii="Times New Roman" w:hAnsi="Times New Roman"/>
          <w:sz w:val="24"/>
          <w:szCs w:val="24"/>
        </w:rPr>
        <w:t xml:space="preserve">, </w:t>
      </w:r>
      <w:r w:rsidR="00F23531" w:rsidRPr="00A266E2">
        <w:rPr>
          <w:rFonts w:ascii="Times New Roman" w:hAnsi="Times New Roman"/>
          <w:sz w:val="24"/>
          <w:szCs w:val="24"/>
        </w:rPr>
        <w:t xml:space="preserve">Бахчисарайского района Республики Крым </w:t>
      </w:r>
    </w:p>
    <w:p w14:paraId="54AE3F51"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7. Подтверждение опыта работы на территории Республики Крым (</w:t>
      </w:r>
      <w:r w:rsidRPr="00EA494A">
        <w:rPr>
          <w:rFonts w:ascii="Times New Roman" w:hAnsi="Times New Roman"/>
          <w:sz w:val="24"/>
          <w:szCs w:val="24"/>
        </w:rPr>
        <w:t>если такое требование установлено).</w:t>
      </w:r>
    </w:p>
    <w:p w14:paraId="3BBFF805"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8. Согласие (подтверждение) поставки товара, выполнения работ, оказания услуг.</w:t>
      </w:r>
    </w:p>
    <w:p w14:paraId="4E9A9961"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9. Согласие на предоставление заверенных должным образом документов при заключении контракта </w:t>
      </w:r>
      <w:r w:rsidRPr="00EA494A">
        <w:rPr>
          <w:rFonts w:ascii="Times New Roman" w:hAnsi="Times New Roman"/>
          <w:sz w:val="24"/>
          <w:szCs w:val="24"/>
        </w:rPr>
        <w:t>(уставы, доверенности, выписки и т.д. в зависимости от условий контракта)</w:t>
      </w:r>
    </w:p>
    <w:p w14:paraId="1BFAF59B" w14:textId="77777777" w:rsidR="00F23531" w:rsidRPr="007D2AE3" w:rsidRDefault="00F23531" w:rsidP="00F23531">
      <w:pPr>
        <w:pStyle w:val="afff5"/>
        <w:jc w:val="both"/>
        <w:rPr>
          <w:rFonts w:ascii="Times New Roman" w:hAnsi="Times New Roman"/>
          <w:sz w:val="24"/>
          <w:szCs w:val="24"/>
        </w:rPr>
      </w:pPr>
      <w:r w:rsidRPr="007D2AE3">
        <w:rPr>
          <w:rFonts w:ascii="Times New Roman" w:hAnsi="Times New Roman"/>
          <w:sz w:val="24"/>
          <w:szCs w:val="24"/>
        </w:rPr>
        <w:t xml:space="preserve">10. Подтверждение соответствия ст. 14 Закона 44-ФЗ, если правительством РФ установлены ограничения к предмету закупки.  </w:t>
      </w:r>
    </w:p>
    <w:p w14:paraId="05AD0D36" w14:textId="77777777" w:rsidR="00EA494A" w:rsidRDefault="00EA494A" w:rsidP="00F23531">
      <w:pPr>
        <w:pStyle w:val="afff5"/>
        <w:jc w:val="both"/>
        <w:rPr>
          <w:rFonts w:ascii="Times New Roman" w:hAnsi="Times New Roman"/>
          <w:b/>
          <w:sz w:val="24"/>
          <w:szCs w:val="24"/>
        </w:rPr>
      </w:pPr>
      <w:bookmarkStart w:id="13" w:name="OLE_LINK98"/>
    </w:p>
    <w:p w14:paraId="5AE0722F" w14:textId="77777777" w:rsidR="00F23531" w:rsidRPr="007D2AE3" w:rsidRDefault="00F23531" w:rsidP="00F23531">
      <w:pPr>
        <w:pStyle w:val="afff5"/>
        <w:jc w:val="both"/>
        <w:rPr>
          <w:rFonts w:ascii="Times New Roman" w:hAnsi="Times New Roman"/>
          <w:b/>
          <w:sz w:val="24"/>
          <w:szCs w:val="24"/>
        </w:rPr>
      </w:pPr>
      <w:r w:rsidRPr="007D2AE3">
        <w:rPr>
          <w:rFonts w:ascii="Times New Roman" w:hAnsi="Times New Roman"/>
          <w:b/>
          <w:sz w:val="24"/>
          <w:szCs w:val="24"/>
        </w:rPr>
        <w:t xml:space="preserve">Участник </w:t>
      </w:r>
      <w:bookmarkEnd w:id="13"/>
      <w:r w:rsidRPr="007D2AE3">
        <w:rPr>
          <w:rFonts w:ascii="Times New Roman" w:hAnsi="Times New Roman"/>
          <w:b/>
          <w:sz w:val="24"/>
          <w:szCs w:val="24"/>
        </w:rPr>
        <w:t>закупки/</w:t>
      </w:r>
    </w:p>
    <w:p w14:paraId="6F895D4C" w14:textId="77777777" w:rsidR="00F23531" w:rsidRPr="007D2AE3" w:rsidRDefault="00F23531" w:rsidP="00F23531">
      <w:pPr>
        <w:pStyle w:val="afff5"/>
        <w:jc w:val="both"/>
        <w:rPr>
          <w:rFonts w:ascii="Times New Roman" w:hAnsi="Times New Roman"/>
          <w:b/>
          <w:sz w:val="24"/>
          <w:szCs w:val="24"/>
        </w:rPr>
      </w:pPr>
      <w:r w:rsidRPr="007D2AE3">
        <w:rPr>
          <w:rFonts w:ascii="Times New Roman" w:hAnsi="Times New Roman"/>
          <w:b/>
          <w:sz w:val="24"/>
          <w:szCs w:val="24"/>
        </w:rPr>
        <w:t>уполномоченный представитель</w:t>
      </w:r>
      <w:r w:rsidRPr="007D2AE3">
        <w:rPr>
          <w:rFonts w:ascii="Times New Roman" w:hAnsi="Times New Roman"/>
          <w:b/>
          <w:sz w:val="24"/>
          <w:szCs w:val="24"/>
        </w:rPr>
        <w:tab/>
      </w:r>
      <w:r w:rsidRPr="007D2AE3">
        <w:rPr>
          <w:rFonts w:ascii="Times New Roman" w:hAnsi="Times New Roman"/>
          <w:b/>
          <w:sz w:val="24"/>
          <w:szCs w:val="24"/>
        </w:rPr>
        <w:tab/>
        <w:t>_________________ (Ф.И.О.)</w:t>
      </w:r>
    </w:p>
    <w:p w14:paraId="03CD1FDA" w14:textId="77777777" w:rsidR="00F23531" w:rsidRDefault="00F23531" w:rsidP="00F23531">
      <w:pPr>
        <w:widowControl w:val="0"/>
        <w:autoSpaceDE w:val="0"/>
        <w:autoSpaceDN w:val="0"/>
        <w:adjustRightInd w:val="0"/>
        <w:jc w:val="both"/>
        <w:rPr>
          <w:rFonts w:ascii="Times New Roman" w:eastAsia="Times New Roman" w:hAnsi="Times New Roman" w:cs="Times New Roman"/>
          <w:b/>
          <w:color w:val="000000" w:themeColor="text1"/>
          <w:lang w:eastAsia="ru-RU"/>
        </w:rPr>
      </w:pPr>
      <w:r w:rsidRPr="007D2AE3">
        <w:rPr>
          <w:rFonts w:ascii="Times New Roman" w:hAnsi="Times New Roman" w:cs="Times New Roman"/>
        </w:rPr>
        <w:t xml:space="preserve">(должность, Фамилия И.О., </w:t>
      </w:r>
      <w:bookmarkStart w:id="14" w:name="OLE_LINK104"/>
      <w:r w:rsidRPr="007D2AE3">
        <w:rPr>
          <w:rFonts w:ascii="Times New Roman" w:hAnsi="Times New Roman" w:cs="Times New Roman"/>
        </w:rPr>
        <w:t xml:space="preserve">основание и реквизиты документа, подтверждающие </w:t>
      </w:r>
      <w:r w:rsidRPr="007D2AE3">
        <w:rPr>
          <w:rFonts w:ascii="Times New Roman" w:hAnsi="Times New Roman" w:cs="Times New Roman"/>
        </w:rPr>
        <w:lastRenderedPageBreak/>
        <w:t>полномочия соответствующего лица на подпись заявки</w:t>
      </w:r>
      <w:bookmarkEnd w:id="14"/>
      <w:r w:rsidRPr="007D2AE3">
        <w:rPr>
          <w:rFonts w:ascii="Times New Roman" w:hAnsi="Times New Roman" w:cs="Times New Roman"/>
        </w:rPr>
        <w:t>)</w:t>
      </w:r>
      <w:r w:rsidRPr="007D2AE3">
        <w:rPr>
          <w:rFonts w:ascii="Times New Roman" w:eastAsia="Times New Roman" w:hAnsi="Times New Roman" w:cs="Times New Roman"/>
          <w:b/>
          <w:color w:val="000000" w:themeColor="text1"/>
          <w:lang w:eastAsia="ru-RU"/>
        </w:rPr>
        <w:t xml:space="preserve"> </w:t>
      </w:r>
    </w:p>
    <w:p w14:paraId="6F4BAFC1" w14:textId="77777777" w:rsidR="00F23531" w:rsidRDefault="00F23531" w:rsidP="00F23531">
      <w:pPr>
        <w:widowControl w:val="0"/>
        <w:autoSpaceDE w:val="0"/>
        <w:autoSpaceDN w:val="0"/>
        <w:adjustRightInd w:val="0"/>
        <w:jc w:val="both"/>
        <w:rPr>
          <w:rFonts w:ascii="Times New Roman" w:eastAsia="Times New Roman" w:hAnsi="Times New Roman" w:cs="Times New Roman"/>
          <w:b/>
          <w:color w:val="000000" w:themeColor="text1"/>
          <w:lang w:eastAsia="ru-RU"/>
        </w:rPr>
      </w:pPr>
    </w:p>
    <w:p w14:paraId="45A27CD8" w14:textId="77777777" w:rsidR="00F23531" w:rsidRDefault="00F23531" w:rsidP="00F23531">
      <w:pPr>
        <w:widowControl w:val="0"/>
        <w:autoSpaceDE w:val="0"/>
        <w:autoSpaceDN w:val="0"/>
        <w:adjustRightInd w:val="0"/>
        <w:jc w:val="both"/>
        <w:rPr>
          <w:rFonts w:ascii="Times New Roman" w:eastAsia="Times New Roman" w:hAnsi="Times New Roman" w:cs="Times New Roman"/>
          <w:b/>
          <w:color w:val="000000" w:themeColor="text1"/>
          <w:lang w:eastAsia="ru-RU"/>
        </w:rPr>
      </w:pPr>
    </w:p>
    <w:p w14:paraId="059C3C85" w14:textId="77777777" w:rsidR="00F23531" w:rsidRPr="007D2AE3" w:rsidRDefault="00F23531" w:rsidP="00F23531">
      <w:pPr>
        <w:widowControl w:val="0"/>
        <w:autoSpaceDE w:val="0"/>
        <w:autoSpaceDN w:val="0"/>
        <w:adjustRightInd w:val="0"/>
        <w:jc w:val="both"/>
        <w:rPr>
          <w:rFonts w:ascii="Times New Roman" w:eastAsia="Times New Roman" w:hAnsi="Times New Roman" w:cs="Times New Roman"/>
          <w:color w:val="000000" w:themeColor="text1"/>
          <w:lang w:eastAsia="ru-RU"/>
        </w:rPr>
      </w:pPr>
      <w:r w:rsidRPr="007D2AE3">
        <w:rPr>
          <w:rFonts w:ascii="Times New Roman" w:eastAsia="Times New Roman" w:hAnsi="Times New Roman" w:cs="Times New Roman"/>
          <w:b/>
          <w:color w:val="000000" w:themeColor="text1"/>
          <w:lang w:eastAsia="ru-RU"/>
        </w:rPr>
        <w:t>Порядок подачи заявки на участие закупке:</w:t>
      </w:r>
      <w:r w:rsidRPr="007D2AE3">
        <w:rPr>
          <w:rFonts w:ascii="Times New Roman" w:eastAsia="Times New Roman" w:hAnsi="Times New Roman" w:cs="Times New Roman"/>
          <w:color w:val="000000" w:themeColor="text1"/>
          <w:lang w:eastAsia="ru-RU"/>
        </w:rPr>
        <w:t xml:space="preserve"> заявка на участие в закупке представляется заказчику в порядке, месте и сроки, которые устанавливаются в извещении о проведении закупки.</w:t>
      </w:r>
    </w:p>
    <w:p w14:paraId="55CA69D2" w14:textId="77777777" w:rsidR="00F23531" w:rsidRPr="007D2AE3" w:rsidRDefault="00F23531" w:rsidP="00F23531">
      <w:pPr>
        <w:widowControl w:val="0"/>
        <w:suppressAutoHyphens w:val="0"/>
        <w:autoSpaceDE w:val="0"/>
        <w:autoSpaceDN w:val="0"/>
        <w:adjustRightInd w:val="0"/>
        <w:jc w:val="both"/>
        <w:rPr>
          <w:rFonts w:ascii="Times New Roman" w:eastAsia="Times New Roman" w:hAnsi="Times New Roman" w:cs="Times New Roman"/>
          <w:color w:val="000000" w:themeColor="text1"/>
          <w:lang w:eastAsia="ru-RU"/>
        </w:rPr>
      </w:pPr>
      <w:r w:rsidRPr="007D2AE3">
        <w:rPr>
          <w:rFonts w:ascii="Times New Roman" w:eastAsia="Times New Roman" w:hAnsi="Times New Roman" w:cs="Times New Roman"/>
          <w:color w:val="000000" w:themeColor="text1"/>
          <w:lang w:eastAsia="ru-RU"/>
        </w:rPr>
        <w:t>Для подачи заявки на участие в закупке в письменной форме участнику необходимо направить (передать) конверт с заявкой по адресу, указанному в извещении о проведении закупки.</w:t>
      </w:r>
    </w:p>
    <w:p w14:paraId="514A7D45" w14:textId="77777777" w:rsidR="00F23531" w:rsidRPr="007D2AE3" w:rsidRDefault="00F23531" w:rsidP="00F23531">
      <w:pPr>
        <w:widowControl w:val="0"/>
        <w:suppressAutoHyphens w:val="0"/>
        <w:autoSpaceDE w:val="0"/>
        <w:autoSpaceDN w:val="0"/>
        <w:adjustRightInd w:val="0"/>
        <w:jc w:val="both"/>
        <w:rPr>
          <w:rFonts w:ascii="Times New Roman" w:eastAsia="Times New Roman" w:hAnsi="Times New Roman" w:cs="Times New Roman"/>
          <w:color w:val="000000" w:themeColor="text1"/>
          <w:lang w:eastAsia="ru-RU"/>
        </w:rPr>
      </w:pPr>
      <w:r w:rsidRPr="007D2AE3">
        <w:rPr>
          <w:rFonts w:ascii="Times New Roman" w:eastAsia="Times New Roman" w:hAnsi="Times New Roman" w:cs="Times New Roman"/>
          <w:color w:val="000000" w:themeColor="text1"/>
          <w:lang w:eastAsia="ru-RU"/>
        </w:rPr>
        <w:t>Конверт с заявкой должен быть запечатан таким образом, чтобы просмотреть содержание заявки до вскрытия такого конверта было невозможно. Целесообразно указать на конверте с заявкой информацию о закупке, на участие в котором она подается (наименование, номер закупки при наличии)</w:t>
      </w:r>
      <w:proofErr w:type="gramStart"/>
      <w:r w:rsidRPr="007D2AE3">
        <w:rPr>
          <w:rFonts w:ascii="Times New Roman" w:eastAsia="Times New Roman" w:hAnsi="Times New Roman" w:cs="Times New Roman"/>
          <w:color w:val="000000" w:themeColor="text1"/>
          <w:lang w:eastAsia="ru-RU"/>
        </w:rPr>
        <w:t xml:space="preserve"> .</w:t>
      </w:r>
      <w:proofErr w:type="gramEnd"/>
      <w:r w:rsidRPr="007D2AE3">
        <w:rPr>
          <w:rFonts w:ascii="Times New Roman" w:eastAsia="Times New Roman" w:hAnsi="Times New Roman" w:cs="Times New Roman"/>
          <w:color w:val="000000" w:themeColor="text1"/>
          <w:lang w:eastAsia="ru-RU"/>
        </w:rPr>
        <w:t xml:space="preserve"> Например:</w:t>
      </w:r>
    </w:p>
    <w:p w14:paraId="31B4B40E" w14:textId="77777777" w:rsidR="00F23531" w:rsidRPr="007D2AE3" w:rsidRDefault="00F23531" w:rsidP="00F23531">
      <w:pPr>
        <w:widowControl w:val="0"/>
        <w:suppressAutoHyphens w:val="0"/>
        <w:autoSpaceDE w:val="0"/>
        <w:autoSpaceDN w:val="0"/>
        <w:adjustRightInd w:val="0"/>
        <w:jc w:val="both"/>
        <w:rPr>
          <w:rFonts w:ascii="Times New Roman" w:eastAsia="Times New Roman" w:hAnsi="Times New Roman" w:cs="Times New Roman"/>
          <w:color w:val="002060"/>
          <w:lang w:eastAsia="ru-RU"/>
        </w:rPr>
      </w:pPr>
    </w:p>
    <w:p w14:paraId="7C6C5DD1" w14:textId="77777777" w:rsidR="00F23531" w:rsidRPr="007D2AE3" w:rsidRDefault="00F23531" w:rsidP="00F23531">
      <w:pPr>
        <w:suppressAutoHyphens w:val="0"/>
        <w:autoSpaceDE w:val="0"/>
        <w:autoSpaceDN w:val="0"/>
        <w:adjustRightInd w:val="0"/>
        <w:jc w:val="center"/>
        <w:rPr>
          <w:rFonts w:ascii="Times New Roman" w:eastAsia="Times New Roman" w:hAnsi="Times New Roman" w:cs="Times New Roman"/>
          <w:i/>
          <w:color w:val="FF0000"/>
          <w:lang w:eastAsia="ru-RU"/>
        </w:rPr>
      </w:pPr>
      <w:r w:rsidRPr="007D2AE3">
        <w:rPr>
          <w:rFonts w:ascii="Times New Roman" w:eastAsia="Times New Roman" w:hAnsi="Times New Roman" w:cs="Times New Roman"/>
          <w:i/>
          <w:color w:val="FF0000"/>
          <w:lang w:eastAsia="ru-RU"/>
        </w:rPr>
        <w:t xml:space="preserve"> «Заявка на участие в закупке ____________» (наименование закупки).</w:t>
      </w:r>
    </w:p>
    <w:p w14:paraId="645807DF" w14:textId="77777777" w:rsidR="00F23531" w:rsidRPr="007D2AE3" w:rsidRDefault="00F23531" w:rsidP="00F23531">
      <w:pPr>
        <w:suppressAutoHyphens w:val="0"/>
        <w:autoSpaceDE w:val="0"/>
        <w:autoSpaceDN w:val="0"/>
        <w:adjustRightInd w:val="0"/>
        <w:jc w:val="center"/>
        <w:rPr>
          <w:rFonts w:ascii="Times New Roman" w:eastAsia="Times New Roman" w:hAnsi="Times New Roman" w:cs="Times New Roman"/>
          <w:i/>
          <w:color w:val="FF0000"/>
          <w:lang w:eastAsia="ru-RU"/>
        </w:rPr>
      </w:pPr>
      <w:r w:rsidRPr="007D2AE3">
        <w:rPr>
          <w:rFonts w:ascii="Times New Roman" w:eastAsia="Times New Roman" w:hAnsi="Times New Roman" w:cs="Times New Roman"/>
          <w:i/>
          <w:color w:val="FF0000"/>
          <w:lang w:eastAsia="ru-RU"/>
        </w:rPr>
        <w:t>«НЕ ВСКРЫВАТЬ ДО «_» ч. «_»м.   «____» ____________ 20_____ года» (с указанием времени и даты вскрытия конвертов)</w:t>
      </w:r>
    </w:p>
    <w:p w14:paraId="2032D40D" w14:textId="77777777" w:rsidR="00F23531" w:rsidRPr="007D2AE3" w:rsidRDefault="00F23531" w:rsidP="00F23531">
      <w:pPr>
        <w:suppressAutoHyphens w:val="0"/>
        <w:autoSpaceDE w:val="0"/>
        <w:autoSpaceDN w:val="0"/>
        <w:adjustRightInd w:val="0"/>
        <w:jc w:val="center"/>
        <w:rPr>
          <w:rFonts w:ascii="Times New Roman" w:hAnsi="Times New Roman"/>
        </w:rPr>
      </w:pPr>
      <w:r w:rsidRPr="007D2AE3">
        <w:rPr>
          <w:rFonts w:ascii="Times New Roman" w:eastAsia="Times New Roman" w:hAnsi="Times New Roman" w:cs="Times New Roman"/>
          <w:i/>
          <w:color w:val="FF0000"/>
          <w:lang w:eastAsia="ru-RU"/>
        </w:rPr>
        <w:t>«Наименование  заказчика - организатора»</w:t>
      </w:r>
    </w:p>
    <w:p w14:paraId="58FDA8A0" w14:textId="77777777" w:rsidR="008A6C4B" w:rsidRPr="00F23531" w:rsidRDefault="008A6C4B" w:rsidP="00F23531">
      <w:pPr>
        <w:pStyle w:val="afff5"/>
        <w:jc w:val="both"/>
        <w:rPr>
          <w:rFonts w:ascii="Times New Roman" w:hAnsi="Times New Roman"/>
          <w:sz w:val="24"/>
          <w:szCs w:val="24"/>
        </w:rPr>
      </w:pPr>
    </w:p>
    <w:sectPr w:rsidR="008A6C4B" w:rsidRPr="00F23531" w:rsidSect="00E308DA">
      <w:footerReference w:type="even" r:id="rId13"/>
      <w:footerReference w:type="default" r:id="rId14"/>
      <w:pgSz w:w="11906" w:h="16838"/>
      <w:pgMar w:top="851" w:right="836" w:bottom="606" w:left="1693" w:header="362"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8A177" w14:textId="77777777" w:rsidR="00D14B4E" w:rsidRDefault="00D14B4E">
      <w:r>
        <w:separator/>
      </w:r>
    </w:p>
  </w:endnote>
  <w:endnote w:type="continuationSeparator" w:id="0">
    <w:p w14:paraId="162CD107" w14:textId="77777777" w:rsidR="00D14B4E" w:rsidRDefault="00D1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roid Sans Fallback">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603905"/>
      <w:docPartObj>
        <w:docPartGallery w:val="Page Numbers (Bottom of Page)"/>
        <w:docPartUnique/>
      </w:docPartObj>
    </w:sdtPr>
    <w:sdtEndPr>
      <w:rPr>
        <w:rFonts w:ascii="Times New Roman" w:hAnsi="Times New Roman" w:cs="Times New Roman"/>
      </w:rPr>
    </w:sdtEndPr>
    <w:sdtContent>
      <w:p w14:paraId="79A4A484"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B62478">
          <w:rPr>
            <w:rFonts w:ascii="Times New Roman" w:hAnsi="Times New Roman" w:cs="Times New Roman"/>
            <w:noProof/>
            <w:lang w:val="en"/>
          </w:rPr>
          <w:t>2</w:t>
        </w:r>
        <w:r>
          <w:rPr>
            <w:rFonts w:ascii="Times New Roman" w:hAnsi="Times New Roman" w:cs="Times New Roman"/>
            <w:lang w:val="en"/>
          </w:rPr>
          <w:fldChar w:fldCharType="end"/>
        </w:r>
      </w:p>
    </w:sdtContent>
  </w:sdt>
  <w:p w14:paraId="3C484CDF" w14:textId="77777777" w:rsidR="00B25255" w:rsidRDefault="00B25255">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CEE75"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B62478">
      <w:rPr>
        <w:rFonts w:ascii="Times New Roman" w:hAnsi="Times New Roman" w:cs="Times New Roman"/>
        <w:noProof/>
        <w:lang w:val="en"/>
      </w:rPr>
      <w:t>9</w:t>
    </w:r>
    <w:r>
      <w:rPr>
        <w:rFonts w:ascii="Times New Roman" w:hAnsi="Times New Roman" w:cs="Times New Roman"/>
        <w:lang w:val="en"/>
      </w:rPr>
      <w:fldChar w:fldCharType="end"/>
    </w:r>
  </w:p>
  <w:p w14:paraId="2E04C8E9" w14:textId="77777777" w:rsidR="00B25255" w:rsidRDefault="00B25255">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BB6BD" w14:textId="77777777" w:rsidR="00D14B4E" w:rsidRDefault="00D14B4E">
      <w:r>
        <w:separator/>
      </w:r>
    </w:p>
  </w:footnote>
  <w:footnote w:type="continuationSeparator" w:id="0">
    <w:p w14:paraId="2677BFEB" w14:textId="77777777" w:rsidR="00D14B4E" w:rsidRDefault="00D14B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1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709"/>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5"/>
    <w:multiLevelType w:val="multilevel"/>
    <w:tmpl w:val="1F36D9DE"/>
    <w:name w:val="WW8Num5"/>
    <w:lvl w:ilvl="0">
      <w:start w:val="16"/>
      <w:numFmt w:val="decimal"/>
      <w:lvlText w:val="%1."/>
      <w:lvlJc w:val="left"/>
      <w:pPr>
        <w:tabs>
          <w:tab w:val="num" w:pos="0"/>
        </w:tabs>
        <w:ind w:left="570" w:hanging="570"/>
      </w:pPr>
      <w:rPr>
        <w:rFonts w:hint="default"/>
        <w:sz w:val="28"/>
        <w:szCs w:val="28"/>
      </w:rPr>
    </w:lvl>
    <w:lvl w:ilvl="1">
      <w:start w:val="1"/>
      <w:numFmt w:val="decimal"/>
      <w:lvlText w:val="%1.%2."/>
      <w:lvlJc w:val="left"/>
      <w:pPr>
        <w:tabs>
          <w:tab w:val="num" w:pos="0"/>
        </w:tabs>
        <w:ind w:left="720" w:hanging="720"/>
      </w:pPr>
      <w:rPr>
        <w:rFonts w:hint="default"/>
        <w:color w:val="auto"/>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3">
    <w:nsid w:val="00000006"/>
    <w:multiLevelType w:val="multilevel"/>
    <w:tmpl w:val="00000006"/>
    <w:name w:val="WW8Num6"/>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
    <w:nsid w:val="00000007"/>
    <w:multiLevelType w:val="multilevel"/>
    <w:tmpl w:val="2CDEAEA0"/>
    <w:name w:val="WW8Num7"/>
    <w:lvl w:ilvl="0">
      <w:start w:val="26"/>
      <w:numFmt w:val="decimal"/>
      <w:lvlText w:val="%1."/>
      <w:lvlJc w:val="left"/>
      <w:pPr>
        <w:tabs>
          <w:tab w:val="num" w:pos="0"/>
        </w:tabs>
        <w:ind w:left="570" w:hanging="570"/>
      </w:pPr>
      <w:rPr>
        <w:rFonts w:hint="default"/>
      </w:rPr>
    </w:lvl>
    <w:lvl w:ilvl="1">
      <w:start w:val="1"/>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5">
    <w:nsid w:val="00000008"/>
    <w:multiLevelType w:val="multilevel"/>
    <w:tmpl w:val="00000008"/>
    <w:name w:val="WW8Num8"/>
    <w:lvl w:ilvl="0">
      <w:start w:val="1"/>
      <w:numFmt w:val="decimal"/>
      <w:lvlText w:val="2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2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1702"/>
        </w:tabs>
        <w:ind w:left="993"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6">
    <w:nsid w:val="00000009"/>
    <w:multiLevelType w:val="multilevel"/>
    <w:tmpl w:val="00000009"/>
    <w:name w:val="WW8Num9"/>
    <w:lvl w:ilvl="0">
      <w:start w:val="1"/>
      <w:numFmt w:val="decimal"/>
      <w:lvlText w:val="%1."/>
      <w:lvlJc w:val="left"/>
      <w:pPr>
        <w:tabs>
          <w:tab w:val="num" w:pos="0"/>
        </w:tabs>
        <w:ind w:left="720" w:hanging="360"/>
      </w:pPr>
      <w:rPr>
        <w:rFonts w:ascii="Times New Roman" w:hAnsi="Times New Roman" w:cs="Times New Roman" w:hint="default"/>
        <w:sz w:val="28"/>
        <w:szCs w:val="28"/>
        <w:lang w:val="ru-RU"/>
      </w:rPr>
    </w:lvl>
    <w:lvl w:ilvl="1">
      <w:start w:val="3"/>
      <w:numFmt w:val="decimal"/>
      <w:lvlText w:val="%1.%2."/>
      <w:lvlJc w:val="left"/>
      <w:pPr>
        <w:tabs>
          <w:tab w:val="num" w:pos="0"/>
        </w:tabs>
        <w:ind w:left="1725" w:hanging="1275"/>
      </w:pPr>
      <w:rPr>
        <w:rFonts w:ascii="Times New Roman" w:hAnsi="Times New Roman" w:cs="Times New Roman" w:hint="default"/>
        <w:sz w:val="28"/>
        <w:szCs w:val="28"/>
        <w:lang w:val="ru-RU"/>
      </w:rPr>
    </w:lvl>
    <w:lvl w:ilvl="2">
      <w:start w:val="2"/>
      <w:numFmt w:val="decimal"/>
      <w:lvlText w:val="%1.%2.%3."/>
      <w:lvlJc w:val="left"/>
      <w:pPr>
        <w:tabs>
          <w:tab w:val="num" w:pos="0"/>
        </w:tabs>
        <w:ind w:left="1815" w:hanging="1275"/>
      </w:pPr>
      <w:rPr>
        <w:rFonts w:ascii="Times New Roman" w:hAnsi="Times New Roman" w:cs="Times New Roman" w:hint="default"/>
        <w:sz w:val="28"/>
        <w:szCs w:val="28"/>
        <w:lang w:val="ru-RU"/>
      </w:rPr>
    </w:lvl>
    <w:lvl w:ilvl="3">
      <w:start w:val="1"/>
      <w:numFmt w:val="decimal"/>
      <w:lvlText w:val="%1.%2.%3.%4."/>
      <w:lvlJc w:val="left"/>
      <w:pPr>
        <w:tabs>
          <w:tab w:val="num" w:pos="0"/>
        </w:tabs>
        <w:ind w:left="1905" w:hanging="1275"/>
      </w:pPr>
      <w:rPr>
        <w:rFonts w:ascii="Times New Roman" w:hAnsi="Times New Roman" w:cs="Times New Roman" w:hint="default"/>
        <w:sz w:val="28"/>
        <w:szCs w:val="28"/>
        <w:lang w:val="ru-RU"/>
      </w:rPr>
    </w:lvl>
    <w:lvl w:ilvl="4">
      <w:start w:val="1"/>
      <w:numFmt w:val="decimal"/>
      <w:lvlText w:val="%1.%2.%3.%4.%5."/>
      <w:lvlJc w:val="left"/>
      <w:pPr>
        <w:tabs>
          <w:tab w:val="num" w:pos="0"/>
        </w:tabs>
        <w:ind w:left="1995" w:hanging="1275"/>
      </w:pPr>
      <w:rPr>
        <w:rFonts w:ascii="Times New Roman" w:hAnsi="Times New Roman" w:cs="Times New Roman" w:hint="default"/>
        <w:sz w:val="28"/>
        <w:szCs w:val="28"/>
        <w:lang w:val="ru-RU"/>
      </w:rPr>
    </w:lvl>
    <w:lvl w:ilvl="5">
      <w:start w:val="1"/>
      <w:numFmt w:val="decimal"/>
      <w:lvlText w:val="%1.%2.%3.%4.%5.%6."/>
      <w:lvlJc w:val="left"/>
      <w:pPr>
        <w:tabs>
          <w:tab w:val="num" w:pos="0"/>
        </w:tabs>
        <w:ind w:left="2250" w:hanging="1440"/>
      </w:pPr>
      <w:rPr>
        <w:rFonts w:ascii="Times New Roman" w:hAnsi="Times New Roman" w:cs="Times New Roman" w:hint="default"/>
        <w:sz w:val="28"/>
        <w:szCs w:val="28"/>
        <w:lang w:val="ru-RU"/>
      </w:rPr>
    </w:lvl>
    <w:lvl w:ilvl="6">
      <w:start w:val="1"/>
      <w:numFmt w:val="decimal"/>
      <w:lvlText w:val="%1.%2.%3.%4.%5.%6.%7."/>
      <w:lvlJc w:val="left"/>
      <w:pPr>
        <w:tabs>
          <w:tab w:val="num" w:pos="0"/>
        </w:tabs>
        <w:ind w:left="2700" w:hanging="1800"/>
      </w:pPr>
      <w:rPr>
        <w:rFonts w:ascii="Times New Roman" w:hAnsi="Times New Roman" w:cs="Times New Roman" w:hint="default"/>
        <w:sz w:val="28"/>
        <w:szCs w:val="28"/>
        <w:lang w:val="ru-RU"/>
      </w:rPr>
    </w:lvl>
    <w:lvl w:ilvl="7">
      <w:start w:val="1"/>
      <w:numFmt w:val="decimal"/>
      <w:lvlText w:val="%1.%2.%3.%4.%5.%6.%7.%8."/>
      <w:lvlJc w:val="left"/>
      <w:pPr>
        <w:tabs>
          <w:tab w:val="num" w:pos="0"/>
        </w:tabs>
        <w:ind w:left="2790" w:hanging="1800"/>
      </w:pPr>
      <w:rPr>
        <w:rFonts w:ascii="Times New Roman" w:hAnsi="Times New Roman" w:cs="Times New Roman" w:hint="default"/>
        <w:sz w:val="28"/>
        <w:szCs w:val="28"/>
        <w:lang w:val="ru-RU"/>
      </w:rPr>
    </w:lvl>
    <w:lvl w:ilvl="8">
      <w:start w:val="1"/>
      <w:numFmt w:val="decimal"/>
      <w:lvlText w:val="%1.%2.%3.%4.%5.%6.%7.%8.%9."/>
      <w:lvlJc w:val="left"/>
      <w:pPr>
        <w:tabs>
          <w:tab w:val="num" w:pos="0"/>
        </w:tabs>
        <w:ind w:left="3240" w:hanging="2160"/>
      </w:pPr>
      <w:rPr>
        <w:rFonts w:ascii="Times New Roman" w:hAnsi="Times New Roman" w:cs="Times New Roman" w:hint="default"/>
        <w:sz w:val="28"/>
        <w:szCs w:val="28"/>
        <w:lang w:val="ru-RU"/>
      </w:rPr>
    </w:lvl>
  </w:abstractNum>
  <w:abstractNum w:abstractNumId="7">
    <w:nsid w:val="0000000A"/>
    <w:multiLevelType w:val="singleLevel"/>
    <w:tmpl w:val="0000000A"/>
    <w:name w:val="WW8Num10"/>
    <w:lvl w:ilvl="0">
      <w:start w:val="1"/>
      <w:numFmt w:val="decimal"/>
      <w:lvlText w:val="%1)"/>
      <w:lvlJc w:val="left"/>
      <w:pPr>
        <w:tabs>
          <w:tab w:val="num" w:pos="0"/>
        </w:tabs>
        <w:ind w:left="1069" w:hanging="360"/>
      </w:pPr>
      <w:rPr>
        <w:rFonts w:ascii="Times New Roman" w:hAnsi="Times New Roman" w:cs="Times New Roman" w:hint="default"/>
        <w:b w:val="0"/>
        <w:sz w:val="28"/>
        <w:szCs w:val="28"/>
      </w:rPr>
    </w:lvl>
  </w:abstractNum>
  <w:abstractNum w:abstractNumId="8">
    <w:nsid w:val="0000000B"/>
    <w:multiLevelType w:val="singleLevel"/>
    <w:tmpl w:val="0000000B"/>
    <w:name w:val="WW8Num11"/>
    <w:lvl w:ilvl="0">
      <w:start w:val="1"/>
      <w:numFmt w:val="decimal"/>
      <w:lvlText w:val="%1."/>
      <w:lvlJc w:val="left"/>
      <w:pPr>
        <w:tabs>
          <w:tab w:val="num" w:pos="644"/>
        </w:tabs>
        <w:ind w:left="644" w:hanging="360"/>
      </w:pPr>
      <w:rPr>
        <w:i w:val="0"/>
        <w:iCs w:val="0"/>
      </w:rPr>
    </w:lvl>
  </w:abstractNum>
  <w:abstractNum w:abstractNumId="9">
    <w:nsid w:val="0000000C"/>
    <w:multiLevelType w:val="multilevel"/>
    <w:tmpl w:val="0000000C"/>
    <w:name w:val="WW8Num12"/>
    <w:lvl w:ilvl="0">
      <w:start w:val="27"/>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1440" w:hanging="720"/>
      </w:pPr>
      <w:rPr>
        <w:rFonts w:hint="default"/>
        <w:sz w:val="28"/>
        <w:szCs w:val="28"/>
      </w:rPr>
    </w:lvl>
    <w:lvl w:ilvl="2">
      <w:start w:val="1"/>
      <w:numFmt w:val="decimal"/>
      <w:lvlText w:val="%1.%2.%3."/>
      <w:lvlJc w:val="left"/>
      <w:pPr>
        <w:tabs>
          <w:tab w:val="num" w:pos="0"/>
        </w:tabs>
        <w:ind w:left="2160" w:hanging="720"/>
      </w:pPr>
      <w:rPr>
        <w:rFonts w:hint="default"/>
        <w:sz w:val="28"/>
        <w:szCs w:val="28"/>
      </w:rPr>
    </w:lvl>
    <w:lvl w:ilvl="3">
      <w:start w:val="1"/>
      <w:numFmt w:val="decimal"/>
      <w:lvlText w:val="%1.%2.%3.%4."/>
      <w:lvlJc w:val="left"/>
      <w:pPr>
        <w:tabs>
          <w:tab w:val="num" w:pos="0"/>
        </w:tabs>
        <w:ind w:left="3240" w:hanging="1080"/>
      </w:pPr>
      <w:rPr>
        <w:rFonts w:hint="default"/>
        <w:sz w:val="28"/>
        <w:szCs w:val="28"/>
      </w:rPr>
    </w:lvl>
    <w:lvl w:ilvl="4">
      <w:start w:val="1"/>
      <w:numFmt w:val="decimal"/>
      <w:lvlText w:val="%1.%2.%3.%4.%5."/>
      <w:lvlJc w:val="left"/>
      <w:pPr>
        <w:tabs>
          <w:tab w:val="num" w:pos="0"/>
        </w:tabs>
        <w:ind w:left="3960" w:hanging="1080"/>
      </w:pPr>
      <w:rPr>
        <w:rFonts w:hint="default"/>
        <w:sz w:val="28"/>
        <w:szCs w:val="28"/>
      </w:rPr>
    </w:lvl>
    <w:lvl w:ilvl="5">
      <w:start w:val="1"/>
      <w:numFmt w:val="decimal"/>
      <w:lvlText w:val="%1.%2.%3.%4.%5.%6."/>
      <w:lvlJc w:val="left"/>
      <w:pPr>
        <w:tabs>
          <w:tab w:val="num" w:pos="0"/>
        </w:tabs>
        <w:ind w:left="5040" w:hanging="1440"/>
      </w:pPr>
      <w:rPr>
        <w:rFonts w:hint="default"/>
        <w:sz w:val="28"/>
        <w:szCs w:val="28"/>
      </w:rPr>
    </w:lvl>
    <w:lvl w:ilvl="6">
      <w:start w:val="1"/>
      <w:numFmt w:val="decimal"/>
      <w:lvlText w:val="%1.%2.%3.%4.%5.%6.%7."/>
      <w:lvlJc w:val="left"/>
      <w:pPr>
        <w:tabs>
          <w:tab w:val="num" w:pos="0"/>
        </w:tabs>
        <w:ind w:left="6120" w:hanging="1800"/>
      </w:pPr>
      <w:rPr>
        <w:rFonts w:hint="default"/>
        <w:sz w:val="28"/>
        <w:szCs w:val="28"/>
      </w:rPr>
    </w:lvl>
    <w:lvl w:ilvl="7">
      <w:start w:val="1"/>
      <w:numFmt w:val="decimal"/>
      <w:lvlText w:val="%1.%2.%3.%4.%5.%6.%7.%8."/>
      <w:lvlJc w:val="left"/>
      <w:pPr>
        <w:tabs>
          <w:tab w:val="num" w:pos="0"/>
        </w:tabs>
        <w:ind w:left="6840" w:hanging="1800"/>
      </w:pPr>
      <w:rPr>
        <w:rFonts w:hint="default"/>
        <w:sz w:val="28"/>
        <w:szCs w:val="28"/>
      </w:rPr>
    </w:lvl>
    <w:lvl w:ilvl="8">
      <w:start w:val="1"/>
      <w:numFmt w:val="decimal"/>
      <w:lvlText w:val="%1.%2.%3.%4.%5.%6.%7.%8.%9."/>
      <w:lvlJc w:val="left"/>
      <w:pPr>
        <w:tabs>
          <w:tab w:val="num" w:pos="0"/>
        </w:tabs>
        <w:ind w:left="7920" w:hanging="2160"/>
      </w:pPr>
      <w:rPr>
        <w:rFonts w:hint="default"/>
        <w:sz w:val="28"/>
        <w:szCs w:val="28"/>
      </w:rPr>
    </w:lvl>
  </w:abstractNum>
  <w:abstractNum w:abstractNumId="10">
    <w:nsid w:val="0000000E"/>
    <w:multiLevelType w:val="multilevel"/>
    <w:tmpl w:val="0000000E"/>
    <w:name w:val="WW8Num14"/>
    <w:lvl w:ilvl="0">
      <w:start w:val="23"/>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11">
    <w:nsid w:val="0000000F"/>
    <w:multiLevelType w:val="multilevel"/>
    <w:tmpl w:val="F96065A0"/>
    <w:name w:val="WW8Num15"/>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352" w:hanging="360"/>
      </w:pPr>
      <w:rPr>
        <w:rFonts w:ascii="Times New Roman" w:hAnsi="Times New Roman" w:cs="Times New Roman" w:hint="default"/>
        <w:b w:val="0"/>
        <w:spacing w:val="-2"/>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nsid w:val="00000011"/>
    <w:multiLevelType w:val="multilevel"/>
    <w:tmpl w:val="00000011"/>
    <w:name w:val="WW8Num17"/>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start w:val="31"/>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lvl>
    <w:lvl w:ilvl="2">
      <w:start w:val="1"/>
      <w:numFmt w:val="decimal"/>
      <w:lvlText w:val="%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nsid w:val="00000012"/>
    <w:multiLevelType w:val="multilevel"/>
    <w:tmpl w:val="C5721E54"/>
    <w:name w:val="WW8Num18"/>
    <w:lvl w:ilvl="0">
      <w:start w:val="5"/>
      <w:numFmt w:val="decimal"/>
      <w:lvlText w:val="%1."/>
      <w:lvlJc w:val="left"/>
      <w:pPr>
        <w:tabs>
          <w:tab w:val="num" w:pos="0"/>
        </w:tabs>
        <w:ind w:left="435" w:hanging="435"/>
      </w:pPr>
      <w:rPr>
        <w:rFonts w:hint="default"/>
      </w:rPr>
    </w:lvl>
    <w:lvl w:ilvl="1">
      <w:start w:val="1"/>
      <w:numFmt w:val="decimal"/>
      <w:lvlText w:val="%1.%2."/>
      <w:lvlJc w:val="left"/>
      <w:pPr>
        <w:tabs>
          <w:tab w:val="num" w:pos="0"/>
        </w:tabs>
        <w:ind w:left="1430" w:hanging="720"/>
      </w:pPr>
      <w:rPr>
        <w:rFonts w:hint="default"/>
        <w:b w:val="0"/>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00000013"/>
    <w:multiLevelType w:val="multilevel"/>
    <w:tmpl w:val="00000013"/>
    <w:name w:val="WW8Num19"/>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start w:val="5"/>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nsid w:val="02F64271"/>
    <w:multiLevelType w:val="multilevel"/>
    <w:tmpl w:val="5F8289F2"/>
    <w:lvl w:ilvl="0">
      <w:start w:val="5"/>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8C05D49"/>
    <w:multiLevelType w:val="hybridMultilevel"/>
    <w:tmpl w:val="C64275CE"/>
    <w:lvl w:ilvl="0" w:tplc="FFFFFFFF">
      <w:start w:val="1"/>
      <w:numFmt w:val="decimal"/>
      <w:lvlText w:val="%1."/>
      <w:lvlJc w:val="left"/>
      <w:pPr>
        <w:tabs>
          <w:tab w:val="num" w:pos="720"/>
        </w:tabs>
        <w:ind w:left="720" w:hanging="360"/>
      </w:pPr>
      <w:rPr>
        <w:rFonts w:hint="default"/>
      </w:rPr>
    </w:lvl>
    <w:lvl w:ilvl="1" w:tplc="FFFFFFFF">
      <w:start w:val="1"/>
      <w:numFmt w:val="upperRoman"/>
      <w:lvlText w:val="%2."/>
      <w:lvlJc w:val="left"/>
      <w:pPr>
        <w:tabs>
          <w:tab w:val="num" w:pos="1288"/>
        </w:tabs>
        <w:ind w:left="1288" w:hanging="720"/>
      </w:pPr>
      <w:rPr>
        <w:rFonts w:hint="default"/>
        <w:sz w:val="24"/>
        <w:szCs w:val="24"/>
      </w:rPr>
    </w:lvl>
    <w:lvl w:ilvl="2" w:tplc="FEAE2140">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097E4B68"/>
    <w:multiLevelType w:val="multilevel"/>
    <w:tmpl w:val="30A45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0B823002"/>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0F0A26A7"/>
    <w:multiLevelType w:val="hybridMultilevel"/>
    <w:tmpl w:val="FCA63780"/>
    <w:lvl w:ilvl="0" w:tplc="B600D4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0D6083C"/>
    <w:multiLevelType w:val="multilevel"/>
    <w:tmpl w:val="F3A21700"/>
    <w:styleLink w:val="a"/>
    <w:lvl w:ilvl="0">
      <w:start w:val="1"/>
      <w:numFmt w:val="decimal"/>
      <w:suff w:val="space"/>
      <w:lvlText w:val="%1."/>
      <w:lvlJc w:val="left"/>
      <w:rPr>
        <w:rFonts w:ascii="Times New Roman" w:hAnsi="Times New Roman" w:cs="Times New Roman" w:hint="default"/>
        <w:b/>
        <w:i w:val="0"/>
        <w:caps w:val="0"/>
        <w:sz w:val="24"/>
      </w:rPr>
    </w:lvl>
    <w:lvl w:ilvl="1">
      <w:start w:val="1"/>
      <w:numFmt w:val="decimal"/>
      <w:suff w:val="space"/>
      <w:lvlText w:val="%1.%2."/>
      <w:lvlJc w:val="left"/>
      <w:pPr>
        <w:ind w:firstLine="737"/>
      </w:pPr>
      <w:rPr>
        <w:rFonts w:ascii="Times New Roman" w:hAnsi="Times New Roman" w:cs="Times New Roman" w:hint="default"/>
        <w:b w:val="0"/>
        <w:i w:val="0"/>
        <w:sz w:val="24"/>
      </w:rPr>
    </w:lvl>
    <w:lvl w:ilvl="2">
      <w:start w:val="1"/>
      <w:numFmt w:val="decimal"/>
      <w:suff w:val="space"/>
      <w:lvlText w:val="%1.%2.%3."/>
      <w:lvlJc w:val="left"/>
      <w:pPr>
        <w:ind w:firstLine="737"/>
      </w:pPr>
      <w:rPr>
        <w:rFonts w:ascii="Times New Roman" w:hAnsi="Times New Roman" w:cs="Times New Roman" w:hint="default"/>
        <w:b w:val="0"/>
        <w:i w:val="0"/>
        <w:sz w:val="24"/>
      </w:rPr>
    </w:lvl>
    <w:lvl w:ilvl="3">
      <w:start w:val="1"/>
      <w:numFmt w:val="decimal"/>
      <w:suff w:val="space"/>
      <w:lvlText w:val="%1.%2.%3.%4."/>
      <w:lvlJc w:val="left"/>
      <w:pPr>
        <w:ind w:firstLine="737"/>
      </w:pPr>
      <w:rPr>
        <w:rFonts w:ascii="Times New Roman" w:hAnsi="Times New Roman" w:cs="Times New Roman" w:hint="default"/>
        <w:b w:val="0"/>
        <w:i w:val="0"/>
        <w:sz w:val="24"/>
      </w:rPr>
    </w:lvl>
    <w:lvl w:ilvl="4">
      <w:start w:val="1"/>
      <w:numFmt w:val="decimal"/>
      <w:suff w:val="space"/>
      <w:lvlText w:val="%5)"/>
      <w:lvlJc w:val="left"/>
      <w:pPr>
        <w:ind w:firstLine="737"/>
      </w:pPr>
      <w:rPr>
        <w:rFonts w:ascii="Times New Roman" w:hAnsi="Times New Roman" w:cs="Times New Roman" w:hint="default"/>
        <w:b w:val="0"/>
        <w:i w:val="0"/>
        <w:sz w:val="24"/>
      </w:rPr>
    </w:lvl>
    <w:lvl w:ilvl="5">
      <w:start w:val="1"/>
      <w:numFmt w:val="decimal"/>
      <w:lvlText w:val="%6."/>
      <w:lvlJc w:val="left"/>
      <w:pPr>
        <w:ind w:firstLine="737"/>
      </w:pPr>
      <w:rPr>
        <w:rFonts w:ascii="Times New Roman" w:hAnsi="Times New Roman" w:cs="Times New Roman" w:hint="default"/>
        <w:b w:val="0"/>
        <w:i w:val="0"/>
        <w:sz w:val="24"/>
      </w:rPr>
    </w:lvl>
    <w:lvl w:ilvl="6">
      <w:start w:val="1"/>
      <w:numFmt w:val="russianLower"/>
      <w:suff w:val="space"/>
      <w:lvlText w:val="%7)"/>
      <w:lvlJc w:val="left"/>
      <w:pPr>
        <w:ind w:firstLine="737"/>
      </w:pPr>
      <w:rPr>
        <w:rFonts w:ascii="Times New Roman" w:hAnsi="Times New Roman" w:cs="Times New Roman" w:hint="default"/>
        <w:b w:val="0"/>
        <w:i w:val="0"/>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147911C1"/>
    <w:multiLevelType w:val="hybridMultilevel"/>
    <w:tmpl w:val="9F2E408A"/>
    <w:lvl w:ilvl="0" w:tplc="FC04E502">
      <w:start w:val="1"/>
      <w:numFmt w:val="decimal"/>
      <w:lvlText w:val="%1)"/>
      <w:lvlJc w:val="left"/>
      <w:pPr>
        <w:ind w:left="107" w:hanging="322"/>
      </w:pPr>
      <w:rPr>
        <w:rFonts w:ascii="Times New Roman" w:eastAsia="Times New Roman" w:hAnsi="Times New Roman" w:cs="Times New Roman" w:hint="default"/>
        <w:spacing w:val="-8"/>
        <w:w w:val="100"/>
        <w:sz w:val="24"/>
        <w:szCs w:val="24"/>
      </w:rPr>
    </w:lvl>
    <w:lvl w:ilvl="1" w:tplc="1A243F0A">
      <w:numFmt w:val="bullet"/>
      <w:lvlText w:val="•"/>
      <w:lvlJc w:val="left"/>
      <w:pPr>
        <w:ind w:left="791" w:hanging="322"/>
      </w:pPr>
      <w:rPr>
        <w:rFonts w:hint="default"/>
      </w:rPr>
    </w:lvl>
    <w:lvl w:ilvl="2" w:tplc="DA767D2A">
      <w:numFmt w:val="bullet"/>
      <w:lvlText w:val="•"/>
      <w:lvlJc w:val="left"/>
      <w:pPr>
        <w:ind w:left="1483" w:hanging="322"/>
      </w:pPr>
      <w:rPr>
        <w:rFonts w:hint="default"/>
      </w:rPr>
    </w:lvl>
    <w:lvl w:ilvl="3" w:tplc="1B7A9B2A">
      <w:numFmt w:val="bullet"/>
      <w:lvlText w:val="•"/>
      <w:lvlJc w:val="left"/>
      <w:pPr>
        <w:ind w:left="2175" w:hanging="322"/>
      </w:pPr>
      <w:rPr>
        <w:rFonts w:hint="default"/>
      </w:rPr>
    </w:lvl>
    <w:lvl w:ilvl="4" w:tplc="32AAF850">
      <w:numFmt w:val="bullet"/>
      <w:lvlText w:val="•"/>
      <w:lvlJc w:val="left"/>
      <w:pPr>
        <w:ind w:left="2867" w:hanging="322"/>
      </w:pPr>
      <w:rPr>
        <w:rFonts w:hint="default"/>
      </w:rPr>
    </w:lvl>
    <w:lvl w:ilvl="5" w:tplc="A96CFF16">
      <w:numFmt w:val="bullet"/>
      <w:lvlText w:val="•"/>
      <w:lvlJc w:val="left"/>
      <w:pPr>
        <w:ind w:left="3559" w:hanging="322"/>
      </w:pPr>
      <w:rPr>
        <w:rFonts w:hint="default"/>
      </w:rPr>
    </w:lvl>
    <w:lvl w:ilvl="6" w:tplc="9B766FC8">
      <w:numFmt w:val="bullet"/>
      <w:lvlText w:val="•"/>
      <w:lvlJc w:val="left"/>
      <w:pPr>
        <w:ind w:left="4251" w:hanging="322"/>
      </w:pPr>
      <w:rPr>
        <w:rFonts w:hint="default"/>
      </w:rPr>
    </w:lvl>
    <w:lvl w:ilvl="7" w:tplc="D52A3056">
      <w:numFmt w:val="bullet"/>
      <w:lvlText w:val="•"/>
      <w:lvlJc w:val="left"/>
      <w:pPr>
        <w:ind w:left="4943" w:hanging="322"/>
      </w:pPr>
      <w:rPr>
        <w:rFonts w:hint="default"/>
      </w:rPr>
    </w:lvl>
    <w:lvl w:ilvl="8" w:tplc="9D1CD1D8">
      <w:numFmt w:val="bullet"/>
      <w:lvlText w:val="•"/>
      <w:lvlJc w:val="left"/>
      <w:pPr>
        <w:ind w:left="5635" w:hanging="322"/>
      </w:pPr>
      <w:rPr>
        <w:rFonts w:hint="default"/>
      </w:rPr>
    </w:lvl>
  </w:abstractNum>
  <w:abstractNum w:abstractNumId="22">
    <w:nsid w:val="29C055EE"/>
    <w:multiLevelType w:val="multilevel"/>
    <w:tmpl w:val="32F0A0F8"/>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B91220E"/>
    <w:multiLevelType w:val="multilevel"/>
    <w:tmpl w:val="966AE2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1EB19ED"/>
    <w:multiLevelType w:val="multilevel"/>
    <w:tmpl w:val="980A3934"/>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CD72B0D"/>
    <w:multiLevelType w:val="hybridMultilevel"/>
    <w:tmpl w:val="AFA6059C"/>
    <w:lvl w:ilvl="0" w:tplc="3F2A9A2A">
      <w:start w:val="1"/>
      <w:numFmt w:val="decimal"/>
      <w:lvlText w:val="%1."/>
      <w:lvlJc w:val="left"/>
      <w:pPr>
        <w:ind w:left="720" w:hanging="360"/>
      </w:pPr>
      <w:rPr>
        <w:rFonts w:eastAsia="Arial Unicode M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5770B3"/>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A15409"/>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98B6798"/>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66216AE"/>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C9278F8"/>
    <w:multiLevelType w:val="hybridMultilevel"/>
    <w:tmpl w:val="3EBAB4CE"/>
    <w:lvl w:ilvl="0" w:tplc="D6EA8932">
      <w:start w:val="1"/>
      <w:numFmt w:val="none"/>
      <w:suff w:val="nothing"/>
      <w:lvlText w:val=""/>
      <w:lvlJc w:val="left"/>
      <w:pPr>
        <w:ind w:left="0" w:firstLine="0"/>
      </w:pPr>
      <w:rPr>
        <w:rFonts w:ascii="Times New Roman" w:hAnsi="Times New Roman" w:cs="Times New Roman"/>
        <w:b w:val="0"/>
        <w:sz w:val="24"/>
      </w:rPr>
    </w:lvl>
    <w:lvl w:ilvl="1" w:tplc="C76CF960">
      <w:start w:val="1"/>
      <w:numFmt w:val="none"/>
      <w:suff w:val="nothing"/>
      <w:lvlText w:val=""/>
      <w:lvlJc w:val="left"/>
      <w:pPr>
        <w:ind w:left="0" w:firstLine="0"/>
      </w:pPr>
    </w:lvl>
    <w:lvl w:ilvl="2" w:tplc="63540F62">
      <w:start w:val="1"/>
      <w:numFmt w:val="none"/>
      <w:suff w:val="nothing"/>
      <w:lvlText w:val=""/>
      <w:lvlJc w:val="left"/>
      <w:pPr>
        <w:ind w:left="0" w:firstLine="0"/>
      </w:pPr>
      <w:rPr>
        <w:rFonts w:ascii="Times New Roman" w:hAnsi="Times New Roman" w:cs="Times New Roman"/>
      </w:rPr>
    </w:lvl>
    <w:lvl w:ilvl="3" w:tplc="64F8F808">
      <w:start w:val="1"/>
      <w:numFmt w:val="none"/>
      <w:suff w:val="nothing"/>
      <w:lvlText w:val=""/>
      <w:lvlJc w:val="left"/>
      <w:pPr>
        <w:ind w:left="0" w:firstLine="0"/>
      </w:pPr>
    </w:lvl>
    <w:lvl w:ilvl="4" w:tplc="D92894AE">
      <w:start w:val="1"/>
      <w:numFmt w:val="none"/>
      <w:suff w:val="nothing"/>
      <w:lvlText w:val=""/>
      <w:lvlJc w:val="left"/>
      <w:pPr>
        <w:ind w:left="0" w:firstLine="0"/>
      </w:pPr>
    </w:lvl>
    <w:lvl w:ilvl="5" w:tplc="436CECC2">
      <w:start w:val="1"/>
      <w:numFmt w:val="none"/>
      <w:suff w:val="nothing"/>
      <w:lvlText w:val=""/>
      <w:lvlJc w:val="left"/>
      <w:pPr>
        <w:ind w:left="0" w:firstLine="0"/>
      </w:pPr>
    </w:lvl>
    <w:lvl w:ilvl="6" w:tplc="66C407CE">
      <w:start w:val="1"/>
      <w:numFmt w:val="none"/>
      <w:suff w:val="nothing"/>
      <w:lvlText w:val=""/>
      <w:lvlJc w:val="left"/>
      <w:pPr>
        <w:ind w:left="0" w:firstLine="0"/>
      </w:pPr>
    </w:lvl>
    <w:lvl w:ilvl="7" w:tplc="DCC87DBE">
      <w:start w:val="1"/>
      <w:numFmt w:val="none"/>
      <w:suff w:val="nothing"/>
      <w:lvlText w:val=""/>
      <w:lvlJc w:val="left"/>
      <w:pPr>
        <w:ind w:left="0" w:firstLine="0"/>
      </w:pPr>
    </w:lvl>
    <w:lvl w:ilvl="8" w:tplc="74EAC47C">
      <w:start w:val="1"/>
      <w:numFmt w:val="none"/>
      <w:suff w:val="nothing"/>
      <w:lvlText w:val=""/>
      <w:lvlJc w:val="left"/>
      <w:pPr>
        <w:ind w:left="0" w:firstLine="0"/>
      </w:pPr>
    </w:lvl>
  </w:abstractNum>
  <w:abstractNum w:abstractNumId="31">
    <w:nsid w:val="7F150A34"/>
    <w:multiLevelType w:val="multilevel"/>
    <w:tmpl w:val="2198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6"/>
  </w:num>
  <w:num w:numId="3">
    <w:abstractNumId w:val="18"/>
  </w:num>
  <w:num w:numId="4">
    <w:abstractNumId w:val="26"/>
  </w:num>
  <w:num w:numId="5">
    <w:abstractNumId w:val="27"/>
  </w:num>
  <w:num w:numId="6">
    <w:abstractNumId w:val="29"/>
  </w:num>
  <w:num w:numId="7">
    <w:abstractNumId w:val="28"/>
  </w:num>
  <w:num w:numId="8">
    <w:abstractNumId w:val="19"/>
  </w:num>
  <w:num w:numId="9">
    <w:abstractNumId w:val="21"/>
  </w:num>
  <w:num w:numId="10">
    <w:abstractNumId w:val="30"/>
  </w:num>
  <w:num w:numId="11">
    <w:abstractNumId w:val="31"/>
  </w:num>
  <w:num w:numId="12">
    <w:abstractNumId w:val="20"/>
  </w:num>
  <w:num w:numId="13">
    <w:abstractNumId w:val="20"/>
    <w:lvlOverride w:ilvl="0">
      <w:lvl w:ilvl="0">
        <w:start w:val="1"/>
        <w:numFmt w:val="decimal"/>
        <w:suff w:val="space"/>
        <w:lvlText w:val="%1."/>
        <w:lvlJc w:val="left"/>
        <w:rPr>
          <w:rFonts w:ascii="Times New Roman" w:hAnsi="Times New Roman" w:cs="Times New Roman" w:hint="default"/>
          <w:b/>
          <w:i w:val="0"/>
          <w:caps w:val="0"/>
          <w:sz w:val="24"/>
        </w:rPr>
      </w:lvl>
    </w:lvlOverride>
    <w:lvlOverride w:ilvl="1">
      <w:lvl w:ilvl="1">
        <w:start w:val="1"/>
        <w:numFmt w:val="decimal"/>
        <w:suff w:val="space"/>
        <w:lvlText w:val="%2."/>
        <w:lvlJc w:val="left"/>
        <w:pPr>
          <w:ind w:firstLine="737"/>
        </w:pPr>
        <w:rPr>
          <w:rFonts w:ascii="Times New Roman" w:eastAsia="Times New Roman" w:hAnsi="Times New Roman" w:cs="Times New Roman"/>
          <w:b w:val="0"/>
          <w:i w:val="0"/>
          <w:sz w:val="24"/>
        </w:rPr>
      </w:lvl>
    </w:lvlOverride>
    <w:lvlOverride w:ilvl="2">
      <w:lvl w:ilvl="2">
        <w:start w:val="1"/>
        <w:numFmt w:val="decimal"/>
        <w:suff w:val="space"/>
        <w:lvlText w:val="%1.%2.%3."/>
        <w:lvlJc w:val="left"/>
        <w:pPr>
          <w:ind w:firstLine="737"/>
        </w:pPr>
        <w:rPr>
          <w:rFonts w:ascii="Times New Roman" w:hAnsi="Times New Roman" w:cs="Times New Roman" w:hint="default"/>
          <w:b w:val="0"/>
          <w:i w:val="0"/>
          <w:sz w:val="24"/>
        </w:rPr>
      </w:lvl>
    </w:lvlOverride>
    <w:lvlOverride w:ilvl="3">
      <w:lvl w:ilvl="3">
        <w:start w:val="1"/>
        <w:numFmt w:val="decimal"/>
        <w:suff w:val="space"/>
        <w:lvlText w:val="%1.%2.%3.%4."/>
        <w:lvlJc w:val="left"/>
        <w:pPr>
          <w:ind w:firstLine="737"/>
        </w:pPr>
        <w:rPr>
          <w:rFonts w:ascii="Times New Roman" w:hAnsi="Times New Roman" w:cs="Times New Roman" w:hint="default"/>
          <w:b w:val="0"/>
          <w:i w:val="0"/>
          <w:sz w:val="24"/>
        </w:rPr>
      </w:lvl>
    </w:lvlOverride>
    <w:lvlOverride w:ilvl="4">
      <w:lvl w:ilvl="4">
        <w:start w:val="1"/>
        <w:numFmt w:val="decimal"/>
        <w:suff w:val="space"/>
        <w:lvlText w:val="%5)"/>
        <w:lvlJc w:val="left"/>
        <w:pPr>
          <w:ind w:firstLine="737"/>
        </w:pPr>
        <w:rPr>
          <w:rFonts w:ascii="Times New Roman" w:hAnsi="Times New Roman" w:cs="Times New Roman" w:hint="default"/>
          <w:b w:val="0"/>
          <w:i w:val="0"/>
          <w:sz w:val="24"/>
        </w:rPr>
      </w:lvl>
    </w:lvlOverride>
    <w:lvlOverride w:ilvl="5">
      <w:lvl w:ilvl="5">
        <w:start w:val="1"/>
        <w:numFmt w:val="decimal"/>
        <w:lvlText w:val="%6."/>
        <w:lvlJc w:val="left"/>
        <w:pPr>
          <w:ind w:firstLine="737"/>
        </w:pPr>
        <w:rPr>
          <w:rFonts w:ascii="Times New Roman" w:hAnsi="Times New Roman" w:cs="Times New Roman" w:hint="default"/>
          <w:b w:val="0"/>
          <w:i w:val="0"/>
          <w:sz w:val="24"/>
        </w:rPr>
      </w:lvl>
    </w:lvlOverride>
    <w:lvlOverride w:ilvl="6">
      <w:lvl w:ilvl="6">
        <w:start w:val="1"/>
        <w:numFmt w:val="russianLower"/>
        <w:suff w:val="space"/>
        <w:lvlText w:val="%7)"/>
        <w:lvlJc w:val="left"/>
        <w:pPr>
          <w:ind w:firstLine="737"/>
        </w:pPr>
        <w:rPr>
          <w:rFonts w:ascii="Times New Roman" w:hAnsi="Times New Roman" w:cs="Times New Roman" w:hint="default"/>
          <w:b w:val="0"/>
          <w:i w:val="0"/>
          <w:sz w:val="24"/>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4">
    <w:abstractNumId w:val="23"/>
  </w:num>
  <w:num w:numId="15">
    <w:abstractNumId w:val="15"/>
  </w:num>
  <w:num w:numId="16">
    <w:abstractNumId w:val="17"/>
  </w:num>
  <w:num w:numId="17">
    <w:abstractNumId w:val="2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895"/>
    <w:rsid w:val="0000314B"/>
    <w:rsid w:val="000077FF"/>
    <w:rsid w:val="0001407D"/>
    <w:rsid w:val="00023E1F"/>
    <w:rsid w:val="000251D8"/>
    <w:rsid w:val="00025953"/>
    <w:rsid w:val="000329FD"/>
    <w:rsid w:val="000374E3"/>
    <w:rsid w:val="00047DD1"/>
    <w:rsid w:val="00067C06"/>
    <w:rsid w:val="0007247A"/>
    <w:rsid w:val="00075071"/>
    <w:rsid w:val="00075BDB"/>
    <w:rsid w:val="000963F3"/>
    <w:rsid w:val="000A405E"/>
    <w:rsid w:val="000E20EC"/>
    <w:rsid w:val="000E7518"/>
    <w:rsid w:val="00107C9B"/>
    <w:rsid w:val="00110CB0"/>
    <w:rsid w:val="00125EA0"/>
    <w:rsid w:val="001401A0"/>
    <w:rsid w:val="00143947"/>
    <w:rsid w:val="001509EA"/>
    <w:rsid w:val="0015536B"/>
    <w:rsid w:val="00155BE8"/>
    <w:rsid w:val="00161AE8"/>
    <w:rsid w:val="00180E25"/>
    <w:rsid w:val="00193A2C"/>
    <w:rsid w:val="00196637"/>
    <w:rsid w:val="001A1A5E"/>
    <w:rsid w:val="001B3412"/>
    <w:rsid w:val="001B74C0"/>
    <w:rsid w:val="001C15F3"/>
    <w:rsid w:val="001C196F"/>
    <w:rsid w:val="001D0048"/>
    <w:rsid w:val="001D1081"/>
    <w:rsid w:val="001D26C8"/>
    <w:rsid w:val="001D2BC0"/>
    <w:rsid w:val="001E085D"/>
    <w:rsid w:val="00200E46"/>
    <w:rsid w:val="00207726"/>
    <w:rsid w:val="00213484"/>
    <w:rsid w:val="00213538"/>
    <w:rsid w:val="002253C5"/>
    <w:rsid w:val="00225E04"/>
    <w:rsid w:val="00233869"/>
    <w:rsid w:val="002376B7"/>
    <w:rsid w:val="00245F84"/>
    <w:rsid w:val="00260BA2"/>
    <w:rsid w:val="00261E54"/>
    <w:rsid w:val="0027001F"/>
    <w:rsid w:val="00272D68"/>
    <w:rsid w:val="00291F0D"/>
    <w:rsid w:val="002A5DBE"/>
    <w:rsid w:val="002A6CCE"/>
    <w:rsid w:val="002E244A"/>
    <w:rsid w:val="002F7AFD"/>
    <w:rsid w:val="0031494F"/>
    <w:rsid w:val="00314D12"/>
    <w:rsid w:val="00317B98"/>
    <w:rsid w:val="003939CE"/>
    <w:rsid w:val="003B0620"/>
    <w:rsid w:val="003C1C86"/>
    <w:rsid w:val="003D4909"/>
    <w:rsid w:val="004125D1"/>
    <w:rsid w:val="00430008"/>
    <w:rsid w:val="00432697"/>
    <w:rsid w:val="0044196A"/>
    <w:rsid w:val="00444E86"/>
    <w:rsid w:val="00447DE3"/>
    <w:rsid w:val="00451124"/>
    <w:rsid w:val="00456F1D"/>
    <w:rsid w:val="0048318A"/>
    <w:rsid w:val="0049755F"/>
    <w:rsid w:val="004A0DC1"/>
    <w:rsid w:val="004C4A39"/>
    <w:rsid w:val="004D3065"/>
    <w:rsid w:val="004E3E4E"/>
    <w:rsid w:val="00501483"/>
    <w:rsid w:val="00501850"/>
    <w:rsid w:val="005026E5"/>
    <w:rsid w:val="0051293D"/>
    <w:rsid w:val="00521734"/>
    <w:rsid w:val="00523A67"/>
    <w:rsid w:val="0056147E"/>
    <w:rsid w:val="005727C6"/>
    <w:rsid w:val="00573895"/>
    <w:rsid w:val="00594524"/>
    <w:rsid w:val="005A460F"/>
    <w:rsid w:val="005B36D8"/>
    <w:rsid w:val="005B5C1B"/>
    <w:rsid w:val="005E330C"/>
    <w:rsid w:val="005E55A1"/>
    <w:rsid w:val="006144DE"/>
    <w:rsid w:val="0066227A"/>
    <w:rsid w:val="00674FF5"/>
    <w:rsid w:val="00680CFD"/>
    <w:rsid w:val="00685A8F"/>
    <w:rsid w:val="006917E1"/>
    <w:rsid w:val="006966FF"/>
    <w:rsid w:val="006A37FD"/>
    <w:rsid w:val="006D4BA9"/>
    <w:rsid w:val="006E35B2"/>
    <w:rsid w:val="00714988"/>
    <w:rsid w:val="0073763B"/>
    <w:rsid w:val="00756928"/>
    <w:rsid w:val="007612D8"/>
    <w:rsid w:val="00772AC0"/>
    <w:rsid w:val="00772CB0"/>
    <w:rsid w:val="00781D63"/>
    <w:rsid w:val="00783A6C"/>
    <w:rsid w:val="0079633B"/>
    <w:rsid w:val="007B61F0"/>
    <w:rsid w:val="007C0CF0"/>
    <w:rsid w:val="007D2AE3"/>
    <w:rsid w:val="007D510F"/>
    <w:rsid w:val="007E6E65"/>
    <w:rsid w:val="007F22CA"/>
    <w:rsid w:val="007F4616"/>
    <w:rsid w:val="007F48FC"/>
    <w:rsid w:val="00811720"/>
    <w:rsid w:val="008154EE"/>
    <w:rsid w:val="00824E32"/>
    <w:rsid w:val="0083573C"/>
    <w:rsid w:val="0086196D"/>
    <w:rsid w:val="008661B7"/>
    <w:rsid w:val="0087100C"/>
    <w:rsid w:val="00874458"/>
    <w:rsid w:val="00877F9E"/>
    <w:rsid w:val="00881F6B"/>
    <w:rsid w:val="008A6C4B"/>
    <w:rsid w:val="008B5EF1"/>
    <w:rsid w:val="008E428C"/>
    <w:rsid w:val="008E5C36"/>
    <w:rsid w:val="008E6B99"/>
    <w:rsid w:val="008F4C03"/>
    <w:rsid w:val="00900320"/>
    <w:rsid w:val="00936766"/>
    <w:rsid w:val="0095017B"/>
    <w:rsid w:val="00954ABA"/>
    <w:rsid w:val="00955D40"/>
    <w:rsid w:val="00960668"/>
    <w:rsid w:val="00981779"/>
    <w:rsid w:val="00991B20"/>
    <w:rsid w:val="009E4E25"/>
    <w:rsid w:val="00A02CC9"/>
    <w:rsid w:val="00A13E2F"/>
    <w:rsid w:val="00A156A3"/>
    <w:rsid w:val="00A266E2"/>
    <w:rsid w:val="00A31693"/>
    <w:rsid w:val="00A32A5E"/>
    <w:rsid w:val="00A33E46"/>
    <w:rsid w:val="00A451DF"/>
    <w:rsid w:val="00A50DC6"/>
    <w:rsid w:val="00A56240"/>
    <w:rsid w:val="00A56348"/>
    <w:rsid w:val="00A62937"/>
    <w:rsid w:val="00A72725"/>
    <w:rsid w:val="00AC54CA"/>
    <w:rsid w:val="00AC5BF3"/>
    <w:rsid w:val="00AD7594"/>
    <w:rsid w:val="00AF22C5"/>
    <w:rsid w:val="00AF5337"/>
    <w:rsid w:val="00B017E5"/>
    <w:rsid w:val="00B04FA8"/>
    <w:rsid w:val="00B07A25"/>
    <w:rsid w:val="00B25255"/>
    <w:rsid w:val="00B34477"/>
    <w:rsid w:val="00B62478"/>
    <w:rsid w:val="00B97B44"/>
    <w:rsid w:val="00BA6629"/>
    <w:rsid w:val="00BB3AB4"/>
    <w:rsid w:val="00BD723B"/>
    <w:rsid w:val="00BE0199"/>
    <w:rsid w:val="00BE140F"/>
    <w:rsid w:val="00BE27A1"/>
    <w:rsid w:val="00BE3159"/>
    <w:rsid w:val="00C00A18"/>
    <w:rsid w:val="00C022AF"/>
    <w:rsid w:val="00C04BF0"/>
    <w:rsid w:val="00C067EC"/>
    <w:rsid w:val="00C1116B"/>
    <w:rsid w:val="00C15036"/>
    <w:rsid w:val="00C17E18"/>
    <w:rsid w:val="00C2178B"/>
    <w:rsid w:val="00C35962"/>
    <w:rsid w:val="00C43A1D"/>
    <w:rsid w:val="00C57549"/>
    <w:rsid w:val="00C62A15"/>
    <w:rsid w:val="00C641EA"/>
    <w:rsid w:val="00C67AFD"/>
    <w:rsid w:val="00C70EE4"/>
    <w:rsid w:val="00C7207D"/>
    <w:rsid w:val="00C80BDF"/>
    <w:rsid w:val="00C84A15"/>
    <w:rsid w:val="00C86450"/>
    <w:rsid w:val="00C952F7"/>
    <w:rsid w:val="00C963A0"/>
    <w:rsid w:val="00CB5504"/>
    <w:rsid w:val="00CD1810"/>
    <w:rsid w:val="00D05DFC"/>
    <w:rsid w:val="00D14B4E"/>
    <w:rsid w:val="00D16DFD"/>
    <w:rsid w:val="00D41506"/>
    <w:rsid w:val="00D4618B"/>
    <w:rsid w:val="00D46D8D"/>
    <w:rsid w:val="00D6189B"/>
    <w:rsid w:val="00D6731C"/>
    <w:rsid w:val="00D72E4F"/>
    <w:rsid w:val="00D75CBE"/>
    <w:rsid w:val="00D77BC1"/>
    <w:rsid w:val="00D80136"/>
    <w:rsid w:val="00D920C0"/>
    <w:rsid w:val="00D93509"/>
    <w:rsid w:val="00D94104"/>
    <w:rsid w:val="00DB07ED"/>
    <w:rsid w:val="00DB2037"/>
    <w:rsid w:val="00DD6A98"/>
    <w:rsid w:val="00DE14FC"/>
    <w:rsid w:val="00DE2814"/>
    <w:rsid w:val="00E308DA"/>
    <w:rsid w:val="00E3615B"/>
    <w:rsid w:val="00E614E2"/>
    <w:rsid w:val="00E76BAE"/>
    <w:rsid w:val="00E85C84"/>
    <w:rsid w:val="00E8606A"/>
    <w:rsid w:val="00E92196"/>
    <w:rsid w:val="00E96BBA"/>
    <w:rsid w:val="00E977E7"/>
    <w:rsid w:val="00EA494A"/>
    <w:rsid w:val="00EB20A3"/>
    <w:rsid w:val="00EC0887"/>
    <w:rsid w:val="00EF57EE"/>
    <w:rsid w:val="00F07BFE"/>
    <w:rsid w:val="00F23005"/>
    <w:rsid w:val="00F231F2"/>
    <w:rsid w:val="00F23531"/>
    <w:rsid w:val="00F23D81"/>
    <w:rsid w:val="00F32B0A"/>
    <w:rsid w:val="00F35247"/>
    <w:rsid w:val="00F37B41"/>
    <w:rsid w:val="00F50514"/>
    <w:rsid w:val="00F600C0"/>
    <w:rsid w:val="00F6479E"/>
    <w:rsid w:val="00FA14F3"/>
    <w:rsid w:val="00FA727E"/>
    <w:rsid w:val="00FB4D78"/>
    <w:rsid w:val="00FB7AA9"/>
    <w:rsid w:val="00FC4321"/>
    <w:rsid w:val="00FC6DEA"/>
    <w:rsid w:val="00FD7DA5"/>
    <w:rsid w:val="00FE524F"/>
    <w:rsid w:val="00FF2C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1A5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6081">
      <w:bodyDiv w:val="1"/>
      <w:marLeft w:val="0"/>
      <w:marRight w:val="0"/>
      <w:marTop w:val="0"/>
      <w:marBottom w:val="0"/>
      <w:divBdr>
        <w:top w:val="none" w:sz="0" w:space="0" w:color="auto"/>
        <w:left w:val="none" w:sz="0" w:space="0" w:color="auto"/>
        <w:bottom w:val="none" w:sz="0" w:space="0" w:color="auto"/>
        <w:right w:val="none" w:sz="0" w:space="0" w:color="auto"/>
      </w:divBdr>
    </w:div>
    <w:div w:id="164906395">
      <w:bodyDiv w:val="1"/>
      <w:marLeft w:val="0"/>
      <w:marRight w:val="0"/>
      <w:marTop w:val="0"/>
      <w:marBottom w:val="0"/>
      <w:divBdr>
        <w:top w:val="none" w:sz="0" w:space="0" w:color="auto"/>
        <w:left w:val="none" w:sz="0" w:space="0" w:color="auto"/>
        <w:bottom w:val="none" w:sz="0" w:space="0" w:color="auto"/>
        <w:right w:val="none" w:sz="0" w:space="0" w:color="auto"/>
      </w:divBdr>
    </w:div>
    <w:div w:id="383141947">
      <w:bodyDiv w:val="1"/>
      <w:marLeft w:val="0"/>
      <w:marRight w:val="0"/>
      <w:marTop w:val="0"/>
      <w:marBottom w:val="0"/>
      <w:divBdr>
        <w:top w:val="none" w:sz="0" w:space="0" w:color="auto"/>
        <w:left w:val="none" w:sz="0" w:space="0" w:color="auto"/>
        <w:bottom w:val="none" w:sz="0" w:space="0" w:color="auto"/>
        <w:right w:val="none" w:sz="0" w:space="0" w:color="auto"/>
      </w:divBdr>
    </w:div>
    <w:div w:id="396632425">
      <w:bodyDiv w:val="1"/>
      <w:marLeft w:val="0"/>
      <w:marRight w:val="0"/>
      <w:marTop w:val="0"/>
      <w:marBottom w:val="0"/>
      <w:divBdr>
        <w:top w:val="none" w:sz="0" w:space="0" w:color="auto"/>
        <w:left w:val="none" w:sz="0" w:space="0" w:color="auto"/>
        <w:bottom w:val="none" w:sz="0" w:space="0" w:color="auto"/>
        <w:right w:val="none" w:sz="0" w:space="0" w:color="auto"/>
      </w:divBdr>
    </w:div>
    <w:div w:id="438261284">
      <w:bodyDiv w:val="1"/>
      <w:marLeft w:val="0"/>
      <w:marRight w:val="0"/>
      <w:marTop w:val="0"/>
      <w:marBottom w:val="0"/>
      <w:divBdr>
        <w:top w:val="none" w:sz="0" w:space="0" w:color="auto"/>
        <w:left w:val="none" w:sz="0" w:space="0" w:color="auto"/>
        <w:bottom w:val="none" w:sz="0" w:space="0" w:color="auto"/>
        <w:right w:val="none" w:sz="0" w:space="0" w:color="auto"/>
      </w:divBdr>
    </w:div>
    <w:div w:id="440078398">
      <w:bodyDiv w:val="1"/>
      <w:marLeft w:val="0"/>
      <w:marRight w:val="0"/>
      <w:marTop w:val="0"/>
      <w:marBottom w:val="0"/>
      <w:divBdr>
        <w:top w:val="none" w:sz="0" w:space="0" w:color="auto"/>
        <w:left w:val="none" w:sz="0" w:space="0" w:color="auto"/>
        <w:bottom w:val="none" w:sz="0" w:space="0" w:color="auto"/>
        <w:right w:val="none" w:sz="0" w:space="0" w:color="auto"/>
      </w:divBdr>
    </w:div>
    <w:div w:id="608053666">
      <w:bodyDiv w:val="1"/>
      <w:marLeft w:val="0"/>
      <w:marRight w:val="0"/>
      <w:marTop w:val="0"/>
      <w:marBottom w:val="0"/>
      <w:divBdr>
        <w:top w:val="none" w:sz="0" w:space="0" w:color="auto"/>
        <w:left w:val="none" w:sz="0" w:space="0" w:color="auto"/>
        <w:bottom w:val="none" w:sz="0" w:space="0" w:color="auto"/>
        <w:right w:val="none" w:sz="0" w:space="0" w:color="auto"/>
      </w:divBdr>
    </w:div>
    <w:div w:id="743726324">
      <w:bodyDiv w:val="1"/>
      <w:marLeft w:val="0"/>
      <w:marRight w:val="0"/>
      <w:marTop w:val="0"/>
      <w:marBottom w:val="0"/>
      <w:divBdr>
        <w:top w:val="none" w:sz="0" w:space="0" w:color="auto"/>
        <w:left w:val="none" w:sz="0" w:space="0" w:color="auto"/>
        <w:bottom w:val="none" w:sz="0" w:space="0" w:color="auto"/>
        <w:right w:val="none" w:sz="0" w:space="0" w:color="auto"/>
      </w:divBdr>
    </w:div>
    <w:div w:id="927155511">
      <w:bodyDiv w:val="1"/>
      <w:marLeft w:val="0"/>
      <w:marRight w:val="0"/>
      <w:marTop w:val="0"/>
      <w:marBottom w:val="0"/>
      <w:divBdr>
        <w:top w:val="none" w:sz="0" w:space="0" w:color="auto"/>
        <w:left w:val="none" w:sz="0" w:space="0" w:color="auto"/>
        <w:bottom w:val="none" w:sz="0" w:space="0" w:color="auto"/>
        <w:right w:val="none" w:sz="0" w:space="0" w:color="auto"/>
      </w:divBdr>
    </w:div>
    <w:div w:id="956256422">
      <w:bodyDiv w:val="1"/>
      <w:marLeft w:val="0"/>
      <w:marRight w:val="0"/>
      <w:marTop w:val="0"/>
      <w:marBottom w:val="0"/>
      <w:divBdr>
        <w:top w:val="none" w:sz="0" w:space="0" w:color="auto"/>
        <w:left w:val="none" w:sz="0" w:space="0" w:color="auto"/>
        <w:bottom w:val="none" w:sz="0" w:space="0" w:color="auto"/>
        <w:right w:val="none" w:sz="0" w:space="0" w:color="auto"/>
      </w:divBdr>
    </w:div>
    <w:div w:id="957637715">
      <w:bodyDiv w:val="1"/>
      <w:marLeft w:val="0"/>
      <w:marRight w:val="0"/>
      <w:marTop w:val="0"/>
      <w:marBottom w:val="0"/>
      <w:divBdr>
        <w:top w:val="none" w:sz="0" w:space="0" w:color="auto"/>
        <w:left w:val="none" w:sz="0" w:space="0" w:color="auto"/>
        <w:bottom w:val="none" w:sz="0" w:space="0" w:color="auto"/>
        <w:right w:val="none" w:sz="0" w:space="0" w:color="auto"/>
      </w:divBdr>
    </w:div>
    <w:div w:id="1033968975">
      <w:bodyDiv w:val="1"/>
      <w:marLeft w:val="0"/>
      <w:marRight w:val="0"/>
      <w:marTop w:val="0"/>
      <w:marBottom w:val="0"/>
      <w:divBdr>
        <w:top w:val="none" w:sz="0" w:space="0" w:color="auto"/>
        <w:left w:val="none" w:sz="0" w:space="0" w:color="auto"/>
        <w:bottom w:val="none" w:sz="0" w:space="0" w:color="auto"/>
        <w:right w:val="none" w:sz="0" w:space="0" w:color="auto"/>
      </w:divBdr>
    </w:div>
    <w:div w:id="1037002325">
      <w:bodyDiv w:val="1"/>
      <w:marLeft w:val="0"/>
      <w:marRight w:val="0"/>
      <w:marTop w:val="0"/>
      <w:marBottom w:val="0"/>
      <w:divBdr>
        <w:top w:val="none" w:sz="0" w:space="0" w:color="auto"/>
        <w:left w:val="none" w:sz="0" w:space="0" w:color="auto"/>
        <w:bottom w:val="none" w:sz="0" w:space="0" w:color="auto"/>
        <w:right w:val="none" w:sz="0" w:space="0" w:color="auto"/>
      </w:divBdr>
    </w:div>
    <w:div w:id="1056777520">
      <w:bodyDiv w:val="1"/>
      <w:marLeft w:val="0"/>
      <w:marRight w:val="0"/>
      <w:marTop w:val="0"/>
      <w:marBottom w:val="0"/>
      <w:divBdr>
        <w:top w:val="none" w:sz="0" w:space="0" w:color="auto"/>
        <w:left w:val="none" w:sz="0" w:space="0" w:color="auto"/>
        <w:bottom w:val="none" w:sz="0" w:space="0" w:color="auto"/>
        <w:right w:val="none" w:sz="0" w:space="0" w:color="auto"/>
      </w:divBdr>
    </w:div>
    <w:div w:id="1060136537">
      <w:bodyDiv w:val="1"/>
      <w:marLeft w:val="0"/>
      <w:marRight w:val="0"/>
      <w:marTop w:val="0"/>
      <w:marBottom w:val="0"/>
      <w:divBdr>
        <w:top w:val="none" w:sz="0" w:space="0" w:color="auto"/>
        <w:left w:val="none" w:sz="0" w:space="0" w:color="auto"/>
        <w:bottom w:val="none" w:sz="0" w:space="0" w:color="auto"/>
        <w:right w:val="none" w:sz="0" w:space="0" w:color="auto"/>
      </w:divBdr>
    </w:div>
    <w:div w:id="1159879954">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87390689">
      <w:bodyDiv w:val="1"/>
      <w:marLeft w:val="0"/>
      <w:marRight w:val="0"/>
      <w:marTop w:val="0"/>
      <w:marBottom w:val="0"/>
      <w:divBdr>
        <w:top w:val="none" w:sz="0" w:space="0" w:color="auto"/>
        <w:left w:val="none" w:sz="0" w:space="0" w:color="auto"/>
        <w:bottom w:val="none" w:sz="0" w:space="0" w:color="auto"/>
        <w:right w:val="none" w:sz="0" w:space="0" w:color="auto"/>
      </w:divBdr>
    </w:div>
    <w:div w:id="1412579028">
      <w:bodyDiv w:val="1"/>
      <w:marLeft w:val="0"/>
      <w:marRight w:val="0"/>
      <w:marTop w:val="0"/>
      <w:marBottom w:val="0"/>
      <w:divBdr>
        <w:top w:val="none" w:sz="0" w:space="0" w:color="auto"/>
        <w:left w:val="none" w:sz="0" w:space="0" w:color="auto"/>
        <w:bottom w:val="none" w:sz="0" w:space="0" w:color="auto"/>
        <w:right w:val="none" w:sz="0" w:space="0" w:color="auto"/>
      </w:divBdr>
    </w:div>
    <w:div w:id="1454782773">
      <w:bodyDiv w:val="1"/>
      <w:marLeft w:val="0"/>
      <w:marRight w:val="0"/>
      <w:marTop w:val="0"/>
      <w:marBottom w:val="0"/>
      <w:divBdr>
        <w:top w:val="none" w:sz="0" w:space="0" w:color="auto"/>
        <w:left w:val="none" w:sz="0" w:space="0" w:color="auto"/>
        <w:bottom w:val="none" w:sz="0" w:space="0" w:color="auto"/>
        <w:right w:val="none" w:sz="0" w:space="0" w:color="auto"/>
      </w:divBdr>
    </w:div>
    <w:div w:id="1523788638">
      <w:bodyDiv w:val="1"/>
      <w:marLeft w:val="0"/>
      <w:marRight w:val="0"/>
      <w:marTop w:val="0"/>
      <w:marBottom w:val="0"/>
      <w:divBdr>
        <w:top w:val="none" w:sz="0" w:space="0" w:color="auto"/>
        <w:left w:val="none" w:sz="0" w:space="0" w:color="auto"/>
        <w:bottom w:val="none" w:sz="0" w:space="0" w:color="auto"/>
        <w:right w:val="none" w:sz="0" w:space="0" w:color="auto"/>
      </w:divBdr>
    </w:div>
    <w:div w:id="1622881602">
      <w:bodyDiv w:val="1"/>
      <w:marLeft w:val="0"/>
      <w:marRight w:val="0"/>
      <w:marTop w:val="0"/>
      <w:marBottom w:val="0"/>
      <w:divBdr>
        <w:top w:val="none" w:sz="0" w:space="0" w:color="auto"/>
        <w:left w:val="none" w:sz="0" w:space="0" w:color="auto"/>
        <w:bottom w:val="none" w:sz="0" w:space="0" w:color="auto"/>
        <w:right w:val="none" w:sz="0" w:space="0" w:color="auto"/>
      </w:divBdr>
    </w:div>
    <w:div w:id="1715695493">
      <w:bodyDiv w:val="1"/>
      <w:marLeft w:val="0"/>
      <w:marRight w:val="0"/>
      <w:marTop w:val="0"/>
      <w:marBottom w:val="0"/>
      <w:divBdr>
        <w:top w:val="none" w:sz="0" w:space="0" w:color="auto"/>
        <w:left w:val="none" w:sz="0" w:space="0" w:color="auto"/>
        <w:bottom w:val="none" w:sz="0" w:space="0" w:color="auto"/>
        <w:right w:val="none" w:sz="0" w:space="0" w:color="auto"/>
      </w:divBdr>
    </w:div>
    <w:div w:id="1728645288">
      <w:bodyDiv w:val="1"/>
      <w:marLeft w:val="0"/>
      <w:marRight w:val="0"/>
      <w:marTop w:val="0"/>
      <w:marBottom w:val="0"/>
      <w:divBdr>
        <w:top w:val="none" w:sz="0" w:space="0" w:color="auto"/>
        <w:left w:val="none" w:sz="0" w:space="0" w:color="auto"/>
        <w:bottom w:val="none" w:sz="0" w:space="0" w:color="auto"/>
        <w:right w:val="none" w:sz="0" w:space="0" w:color="auto"/>
      </w:divBdr>
    </w:div>
    <w:div w:id="1808208247">
      <w:bodyDiv w:val="1"/>
      <w:marLeft w:val="0"/>
      <w:marRight w:val="0"/>
      <w:marTop w:val="0"/>
      <w:marBottom w:val="0"/>
      <w:divBdr>
        <w:top w:val="none" w:sz="0" w:space="0" w:color="auto"/>
        <w:left w:val="none" w:sz="0" w:space="0" w:color="auto"/>
        <w:bottom w:val="none" w:sz="0" w:space="0" w:color="auto"/>
        <w:right w:val="none" w:sz="0" w:space="0" w:color="auto"/>
      </w:divBdr>
    </w:div>
    <w:div w:id="1820612440">
      <w:bodyDiv w:val="1"/>
      <w:marLeft w:val="0"/>
      <w:marRight w:val="0"/>
      <w:marTop w:val="0"/>
      <w:marBottom w:val="0"/>
      <w:divBdr>
        <w:top w:val="none" w:sz="0" w:space="0" w:color="auto"/>
        <w:left w:val="none" w:sz="0" w:space="0" w:color="auto"/>
        <w:bottom w:val="none" w:sz="0" w:space="0" w:color="auto"/>
        <w:right w:val="none" w:sz="0" w:space="0" w:color="auto"/>
      </w:divBdr>
    </w:div>
    <w:div w:id="1823884455">
      <w:bodyDiv w:val="1"/>
      <w:marLeft w:val="0"/>
      <w:marRight w:val="0"/>
      <w:marTop w:val="0"/>
      <w:marBottom w:val="0"/>
      <w:divBdr>
        <w:top w:val="none" w:sz="0" w:space="0" w:color="auto"/>
        <w:left w:val="none" w:sz="0" w:space="0" w:color="auto"/>
        <w:bottom w:val="none" w:sz="0" w:space="0" w:color="auto"/>
        <w:right w:val="none" w:sz="0" w:space="0" w:color="auto"/>
      </w:divBdr>
    </w:div>
    <w:div w:id="1841117635">
      <w:bodyDiv w:val="1"/>
      <w:marLeft w:val="0"/>
      <w:marRight w:val="0"/>
      <w:marTop w:val="0"/>
      <w:marBottom w:val="0"/>
      <w:divBdr>
        <w:top w:val="none" w:sz="0" w:space="0" w:color="auto"/>
        <w:left w:val="none" w:sz="0" w:space="0" w:color="auto"/>
        <w:bottom w:val="none" w:sz="0" w:space="0" w:color="auto"/>
        <w:right w:val="none" w:sz="0" w:space="0" w:color="auto"/>
      </w:divBdr>
    </w:div>
    <w:div w:id="1853763170">
      <w:bodyDiv w:val="1"/>
      <w:marLeft w:val="0"/>
      <w:marRight w:val="0"/>
      <w:marTop w:val="0"/>
      <w:marBottom w:val="0"/>
      <w:divBdr>
        <w:top w:val="none" w:sz="0" w:space="0" w:color="auto"/>
        <w:left w:val="none" w:sz="0" w:space="0" w:color="auto"/>
        <w:bottom w:val="none" w:sz="0" w:space="0" w:color="auto"/>
        <w:right w:val="none" w:sz="0" w:space="0" w:color="auto"/>
      </w:divBdr>
    </w:div>
    <w:div w:id="1916354324">
      <w:bodyDiv w:val="1"/>
      <w:marLeft w:val="0"/>
      <w:marRight w:val="0"/>
      <w:marTop w:val="0"/>
      <w:marBottom w:val="0"/>
      <w:divBdr>
        <w:top w:val="none" w:sz="0" w:space="0" w:color="auto"/>
        <w:left w:val="none" w:sz="0" w:space="0" w:color="auto"/>
        <w:bottom w:val="none" w:sz="0" w:space="0" w:color="auto"/>
        <w:right w:val="none" w:sz="0" w:space="0" w:color="auto"/>
      </w:divBdr>
    </w:div>
    <w:div w:id="1990867605">
      <w:bodyDiv w:val="1"/>
      <w:marLeft w:val="0"/>
      <w:marRight w:val="0"/>
      <w:marTop w:val="0"/>
      <w:marBottom w:val="0"/>
      <w:divBdr>
        <w:top w:val="none" w:sz="0" w:space="0" w:color="auto"/>
        <w:left w:val="none" w:sz="0" w:space="0" w:color="auto"/>
        <w:bottom w:val="none" w:sz="0" w:space="0" w:color="auto"/>
        <w:right w:val="none" w:sz="0" w:space="0" w:color="auto"/>
      </w:divBdr>
    </w:div>
    <w:div w:id="2015956043">
      <w:bodyDiv w:val="1"/>
      <w:marLeft w:val="0"/>
      <w:marRight w:val="0"/>
      <w:marTop w:val="0"/>
      <w:marBottom w:val="0"/>
      <w:divBdr>
        <w:top w:val="none" w:sz="0" w:space="0" w:color="auto"/>
        <w:left w:val="none" w:sz="0" w:space="0" w:color="auto"/>
        <w:bottom w:val="none" w:sz="0" w:space="0" w:color="auto"/>
        <w:right w:val="none" w:sz="0" w:space="0" w:color="auto"/>
      </w:divBdr>
    </w:div>
    <w:div w:id="2029603715">
      <w:bodyDiv w:val="1"/>
      <w:marLeft w:val="0"/>
      <w:marRight w:val="0"/>
      <w:marTop w:val="0"/>
      <w:marBottom w:val="0"/>
      <w:divBdr>
        <w:top w:val="none" w:sz="0" w:space="0" w:color="auto"/>
        <w:left w:val="none" w:sz="0" w:space="0" w:color="auto"/>
        <w:bottom w:val="none" w:sz="0" w:space="0" w:color="auto"/>
        <w:right w:val="none" w:sz="0" w:space="0" w:color="auto"/>
      </w:divBdr>
    </w:div>
    <w:div w:id="2108236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569C0C8443DC0DDB1E762104374A30ECF91A1AADFA13406E0C8AEAF3CF2DC3D4FD7D5BD83E5131C7IFI8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ECD71-AA8D-4B96-BE59-8622073A9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6431F5-F129-4EFC-A7B1-D435AFBE742C}">
  <ds:schemaRefs>
    <ds:schemaRef ds:uri="http://schemas.microsoft.com/sharepoint/v3/contenttype/forms"/>
  </ds:schemaRefs>
</ds:datastoreItem>
</file>

<file path=customXml/itemProps3.xml><?xml version="1.0" encoding="utf-8"?>
<ds:datastoreItem xmlns:ds="http://schemas.openxmlformats.org/officeDocument/2006/customXml" ds:itemID="{18C4D743-46FC-488C-9A63-351DF25830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AA3CDF-D55F-447A-97D4-5174DF04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13</Pages>
  <Words>4037</Words>
  <Characters>23016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2020-07-21T07:14:00Z</cp:lastPrinted>
  <dcterms:created xsi:type="dcterms:W3CDTF">2024-04-12T13:11:00Z</dcterms:created>
  <dcterms:modified xsi:type="dcterms:W3CDTF">2025-09-08T08:54:00Z</dcterms:modified>
</cp:coreProperties>
</file>